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F09D7" w14:textId="77777777" w:rsidR="002B0D55" w:rsidRPr="000B3BFE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Allegato</w:t>
      </w:r>
      <w:r w:rsidRPr="000B3BFE">
        <w:rPr>
          <w:rFonts w:cs="Times New Roman"/>
          <w:b/>
          <w:noProof/>
          <w:sz w:val="24"/>
          <w:szCs w:val="24"/>
        </w:rPr>
        <w:t xml:space="preserve"> A4</w:t>
      </w:r>
    </w:p>
    <w:p w14:paraId="52D94629" w14:textId="77777777" w:rsidR="002B0D55" w:rsidRPr="000B3BFE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</w:p>
    <w:p w14:paraId="7465708D" w14:textId="77777777" w:rsidR="002B0D55" w:rsidRPr="000B3BFE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 w:rsidRPr="000B3BFE">
        <w:rPr>
          <w:rFonts w:cs="Times New Roman"/>
          <w:b/>
          <w:noProof/>
          <w:sz w:val="24"/>
          <w:szCs w:val="24"/>
        </w:rPr>
        <w:t>Da compilare per ciascuna delle imprese che aderiscono al progetto per l’attuazione dei moduli di Alternanza scuola- lavoro</w:t>
      </w:r>
    </w:p>
    <w:p w14:paraId="729BD35F" w14:textId="77777777" w:rsidR="002B0D55" w:rsidRPr="000B3BFE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 w:rsidRPr="000B3BFE">
        <w:rPr>
          <w:rFonts w:cs="Times New Roman"/>
          <w:b/>
          <w:noProof/>
          <w:sz w:val="24"/>
          <w:szCs w:val="24"/>
        </w:rPr>
        <w:t xml:space="preserve"> DICHIARAZIONE SOSTITUTIVA DELL’ATTO DI NOTORIETA’</w:t>
      </w:r>
    </w:p>
    <w:p w14:paraId="5F08D0FB" w14:textId="77777777" w:rsidR="002B0D55" w:rsidRPr="000B3BFE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 w:rsidRPr="000B3BFE">
        <w:rPr>
          <w:rFonts w:cs="Times New Roman"/>
          <w:b/>
          <w:noProof/>
          <w:sz w:val="24"/>
          <w:szCs w:val="24"/>
        </w:rPr>
        <w:t>(Artt. 47 D.P.R. n. 445 del 28/12/2000)</w:t>
      </w:r>
    </w:p>
    <w:p w14:paraId="7046158E" w14:textId="77777777" w:rsidR="002B0D55" w:rsidRPr="00FB7211" w:rsidRDefault="002B0D55" w:rsidP="002B0D55">
      <w:pPr>
        <w:widowControl w:val="0"/>
        <w:suppressAutoHyphens/>
        <w:spacing w:after="200" w:line="276" w:lineRule="auto"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Il sottoscritto _______________________________________________________________ nato  a _________________________________ il _________________ nella sua qualità di legale rappresentante di “ ____________________________________ “; P.IVA_________________,con sede in  ___________________________ , Via ________________________ , n.e sede operativa in______________, via_______________</w:t>
      </w:r>
    </w:p>
    <w:p w14:paraId="4BB5E9C3" w14:textId="77777777" w:rsidR="002B0D55" w:rsidRPr="00FB7211" w:rsidRDefault="002B0D55" w:rsidP="002B0D55">
      <w:pPr>
        <w:ind w:right="-1"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 xml:space="preserve">Consapevole delle sanzioni penali, nel caso di dichiarazioni non veritiere e falsità negli atti e della conseguente decadenza dei benefici di cui agli artt. 75 e 76 D.P.R. n. 445 del 28/12/2000, nonché </w:t>
      </w:r>
    </w:p>
    <w:p w14:paraId="1CD5BD60" w14:textId="77777777" w:rsidR="002B0D55" w:rsidRPr="000B3BFE" w:rsidRDefault="002B0D55" w:rsidP="002B0D55">
      <w:pPr>
        <w:jc w:val="center"/>
        <w:rPr>
          <w:rFonts w:cs="Times New Roman"/>
          <w:b/>
          <w:noProof/>
          <w:sz w:val="24"/>
          <w:szCs w:val="24"/>
        </w:rPr>
      </w:pPr>
    </w:p>
    <w:p w14:paraId="4ECED60E" w14:textId="77777777" w:rsidR="002B0D55" w:rsidRPr="000B3BFE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  <w:r w:rsidRPr="000B3BFE">
        <w:rPr>
          <w:rFonts w:cs="Times New Roman"/>
          <w:b/>
          <w:noProof/>
          <w:sz w:val="24"/>
          <w:szCs w:val="24"/>
        </w:rPr>
        <w:t>DICHIARA</w:t>
      </w:r>
    </w:p>
    <w:p w14:paraId="6FF6AA2E" w14:textId="77777777" w:rsidR="002B0D55" w:rsidRPr="00FB7211" w:rsidRDefault="002B0D55" w:rsidP="002B0D55">
      <w:pPr>
        <w:numPr>
          <w:ilvl w:val="0"/>
          <w:numId w:val="3"/>
        </w:numPr>
        <w:spacing w:after="200" w:line="276" w:lineRule="auto"/>
        <w:ind w:right="-1"/>
        <w:contextualSpacing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La volontà dell’impresa rappresentata a partecipare al progetto biennale di istruzione e formazione professionale per il conseguimento di una qualifica professionale per lo sviluppo e il rafforzamento del sistema duale nell’ambito dell’IeFP, cod SIFORM2 ________________al fine di attuare i moduli di alternanza scuola-lavoro;</w:t>
      </w:r>
    </w:p>
    <w:p w14:paraId="64EB9168" w14:textId="77777777" w:rsidR="002B0D55" w:rsidRPr="00FB7211" w:rsidRDefault="002B0D55" w:rsidP="002B0D55">
      <w:pPr>
        <w:numPr>
          <w:ilvl w:val="0"/>
          <w:numId w:val="3"/>
        </w:numPr>
        <w:spacing w:after="200" w:line="276" w:lineRule="auto"/>
        <w:ind w:right="-1"/>
        <w:contextualSpacing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Di essere consapevole che tale coinvolgimento presuppone un impegno formativo diretto dell’impresa per il trasferimento di competenze pratiche sulla base di un progetto esecutivo definito in collaborazione con l’Ente formativo _________________, nonché la partecipazione alle periodiche valutazioni del livello di apprendimento di ciascun allievo;</w:t>
      </w:r>
    </w:p>
    <w:p w14:paraId="3C3635CC" w14:textId="77777777" w:rsidR="002B0D55" w:rsidRPr="00FB7211" w:rsidRDefault="002B0D55" w:rsidP="002B0D55">
      <w:pPr>
        <w:numPr>
          <w:ilvl w:val="0"/>
          <w:numId w:val="3"/>
        </w:numPr>
        <w:spacing w:after="200" w:line="276" w:lineRule="auto"/>
        <w:ind w:right="-1"/>
        <w:contextualSpacing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La possibilità di ospitare e seguire n._____ allievi ;</w:t>
      </w:r>
    </w:p>
    <w:p w14:paraId="06BAA5FC" w14:textId="77777777" w:rsidR="002B0D55" w:rsidRPr="00FB7211" w:rsidRDefault="002B0D55" w:rsidP="002B0D55">
      <w:pPr>
        <w:numPr>
          <w:ilvl w:val="0"/>
          <w:numId w:val="3"/>
        </w:numPr>
        <w:spacing w:after="200" w:line="276" w:lineRule="auto"/>
        <w:ind w:right="-1"/>
        <w:contextualSpacing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Di essere consapevole che il progetto formativo al quale aderisce prevede:</w:t>
      </w:r>
    </w:p>
    <w:p w14:paraId="417E63F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402"/>
      </w:tblGrid>
      <w:tr w:rsidR="002B0D55" w:rsidRPr="00FB7211" w14:paraId="31C308C5" w14:textId="77777777" w:rsidTr="004F25AB">
        <w:tc>
          <w:tcPr>
            <w:tcW w:w="2376" w:type="dxa"/>
            <w:vAlign w:val="center"/>
          </w:tcPr>
          <w:p w14:paraId="28CE46D6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Obiettivi generali da raggiungere</w:t>
            </w:r>
          </w:p>
        </w:tc>
        <w:tc>
          <w:tcPr>
            <w:tcW w:w="7402" w:type="dxa"/>
          </w:tcPr>
          <w:p w14:paraId="0C80517E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226D887E" w14:textId="77777777" w:rsidTr="004F25AB">
        <w:tc>
          <w:tcPr>
            <w:tcW w:w="2376" w:type="dxa"/>
            <w:vAlign w:val="center"/>
          </w:tcPr>
          <w:p w14:paraId="223437AC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Numero di moduli da realizzare in alternanza</w:t>
            </w:r>
          </w:p>
        </w:tc>
        <w:tc>
          <w:tcPr>
            <w:tcW w:w="7402" w:type="dxa"/>
          </w:tcPr>
          <w:p w14:paraId="48488D9D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78FF8DEE" w14:textId="77777777" w:rsidTr="004F25AB">
        <w:tc>
          <w:tcPr>
            <w:tcW w:w="2376" w:type="dxa"/>
            <w:vAlign w:val="center"/>
          </w:tcPr>
          <w:p w14:paraId="5F1A160D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Durata media di ciascun modulo</w:t>
            </w:r>
          </w:p>
        </w:tc>
        <w:tc>
          <w:tcPr>
            <w:tcW w:w="7402" w:type="dxa"/>
          </w:tcPr>
          <w:p w14:paraId="06CCC71E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7C21CB3B" w14:textId="77777777" w:rsidTr="004F25AB">
        <w:tc>
          <w:tcPr>
            <w:tcW w:w="2376" w:type="dxa"/>
            <w:vAlign w:val="center"/>
          </w:tcPr>
          <w:p w14:paraId="7EF4E0F6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Descrizione delle attività formative da svolgere in alternanza presso l’impresa</w:t>
            </w:r>
          </w:p>
        </w:tc>
        <w:tc>
          <w:tcPr>
            <w:tcW w:w="7402" w:type="dxa"/>
          </w:tcPr>
          <w:p w14:paraId="1367472A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26B24C58" w14:textId="77777777" w:rsidTr="004F25AB">
        <w:trPr>
          <w:trHeight w:val="822"/>
        </w:trPr>
        <w:tc>
          <w:tcPr>
            <w:tcW w:w="2376" w:type="dxa"/>
            <w:vAlign w:val="center"/>
          </w:tcPr>
          <w:p w14:paraId="377E8062" w14:textId="77777777" w:rsidR="002B0D55" w:rsidRPr="00FB7211" w:rsidRDefault="002B0D55" w:rsidP="004F25AB">
            <w:pPr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Modalità di svolgimento</w:t>
            </w:r>
          </w:p>
          <w:p w14:paraId="0B100373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</w:p>
        </w:tc>
        <w:tc>
          <w:tcPr>
            <w:tcW w:w="7402" w:type="dxa"/>
          </w:tcPr>
          <w:p w14:paraId="00611013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6024AD45" w14:textId="77777777" w:rsidTr="004F25AB">
        <w:tc>
          <w:tcPr>
            <w:tcW w:w="2376" w:type="dxa"/>
            <w:vAlign w:val="center"/>
          </w:tcPr>
          <w:p w14:paraId="2127A297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Tutor aziendale</w:t>
            </w:r>
          </w:p>
        </w:tc>
        <w:tc>
          <w:tcPr>
            <w:tcW w:w="7402" w:type="dxa"/>
          </w:tcPr>
          <w:p w14:paraId="08953BD2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3DFAC383" w14:textId="77777777" w:rsidTr="004F25AB">
        <w:tc>
          <w:tcPr>
            <w:tcW w:w="2376" w:type="dxa"/>
            <w:vAlign w:val="center"/>
          </w:tcPr>
          <w:p w14:paraId="7A1822EE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lastRenderedPageBreak/>
              <w:t>Modalità di valutazione dei livelli di apprendimento</w:t>
            </w:r>
          </w:p>
        </w:tc>
        <w:tc>
          <w:tcPr>
            <w:tcW w:w="7402" w:type="dxa"/>
          </w:tcPr>
          <w:p w14:paraId="0B00EFC3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  <w:tr w:rsidR="002B0D55" w:rsidRPr="00FB7211" w14:paraId="25FECB8A" w14:textId="77777777" w:rsidTr="004F25AB">
        <w:tc>
          <w:tcPr>
            <w:tcW w:w="2376" w:type="dxa"/>
            <w:vAlign w:val="center"/>
          </w:tcPr>
          <w:p w14:paraId="582B50DB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eastAsia="Arial Unicode MS" w:cs="Times New Roman"/>
                <w:noProof/>
                <w:kern w:val="1"/>
                <w:lang w:eastAsia="hi-IN" w:bidi="hi-IN"/>
              </w:rPr>
            </w:pPr>
            <w:r w:rsidRPr="00FB7211">
              <w:rPr>
                <w:rFonts w:eastAsia="Arial Unicode MS" w:cs="Times New Roman"/>
                <w:noProof/>
                <w:kern w:val="1"/>
                <w:lang w:eastAsia="hi-IN" w:bidi="hi-IN"/>
              </w:rPr>
              <w:t>Modalità di presentazione dei risultati finali</w:t>
            </w:r>
          </w:p>
        </w:tc>
        <w:tc>
          <w:tcPr>
            <w:tcW w:w="7402" w:type="dxa"/>
          </w:tcPr>
          <w:p w14:paraId="10C9BA5A" w14:textId="77777777" w:rsidR="002B0D55" w:rsidRPr="00FB7211" w:rsidRDefault="002B0D55" w:rsidP="004F25AB">
            <w:pPr>
              <w:widowControl w:val="0"/>
              <w:suppressAutoHyphens/>
              <w:spacing w:after="200" w:line="276" w:lineRule="auto"/>
              <w:rPr>
                <w:rFonts w:ascii="Mangal" w:eastAsia="Arial Unicode MS" w:hAnsi="Mangal"/>
                <w:noProof/>
                <w:kern w:val="1"/>
                <w:lang w:eastAsia="hi-IN" w:bidi="hi-IN"/>
              </w:rPr>
            </w:pPr>
          </w:p>
        </w:tc>
      </w:tr>
    </w:tbl>
    <w:p w14:paraId="3AD3337E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36B31C1" w14:textId="77777777" w:rsidR="002B0D55" w:rsidRPr="000B3BFE" w:rsidRDefault="002B0D55" w:rsidP="002B0D55">
      <w:pPr>
        <w:widowControl w:val="0"/>
        <w:suppressAutoHyphens/>
        <w:spacing w:after="200" w:line="276" w:lineRule="auto"/>
        <w:ind w:left="360"/>
        <w:rPr>
          <w:rFonts w:eastAsia="Arial Unicode MS" w:cs="Times New Roman"/>
          <w:noProof/>
          <w:kern w:val="1"/>
          <w:sz w:val="24"/>
          <w:szCs w:val="24"/>
          <w:lang w:eastAsia="hi-IN" w:bidi="hi-IN"/>
        </w:rPr>
      </w:pPr>
      <w:r w:rsidRPr="000B3BFE">
        <w:rPr>
          <w:rFonts w:eastAsia="Arial Unicode MS" w:cs="Times New Roman"/>
          <w:noProof/>
          <w:kern w:val="1"/>
          <w:sz w:val="24"/>
          <w:szCs w:val="24"/>
          <w:lang w:eastAsia="hi-IN" w:bidi="hi-IN"/>
        </w:rPr>
        <w:t xml:space="preserve">___________, ________   </w:t>
      </w:r>
    </w:p>
    <w:p w14:paraId="52608FCE" w14:textId="77777777" w:rsidR="002B0D55" w:rsidRPr="000B3BFE" w:rsidRDefault="002B0D55" w:rsidP="002B0D55">
      <w:pPr>
        <w:widowControl w:val="0"/>
        <w:pBdr>
          <w:bottom w:val="single" w:sz="12" w:space="1" w:color="auto"/>
        </w:pBdr>
        <w:suppressAutoHyphens/>
        <w:spacing w:after="200" w:line="276" w:lineRule="auto"/>
        <w:ind w:left="360"/>
        <w:rPr>
          <w:rFonts w:eastAsia="Arial Unicode MS" w:cs="Times New Roman"/>
          <w:noProof/>
          <w:kern w:val="1"/>
          <w:sz w:val="24"/>
          <w:szCs w:val="24"/>
          <w:lang w:eastAsia="hi-IN" w:bidi="hi-IN"/>
        </w:rPr>
      </w:pPr>
      <w:r w:rsidRPr="000B3BFE">
        <w:rPr>
          <w:rFonts w:eastAsia="Arial Unicode MS" w:cs="Times New Roman"/>
          <w:i/>
          <w:iCs/>
          <w:noProof/>
          <w:kern w:val="1"/>
          <w:sz w:val="18"/>
          <w:szCs w:val="18"/>
          <w:lang w:eastAsia="hi-IN" w:bidi="hi-IN"/>
        </w:rPr>
        <w:t xml:space="preserve">                         (luogo e data) </w:t>
      </w:r>
      <w:r w:rsidRPr="000B3BFE">
        <w:rPr>
          <w:rFonts w:eastAsia="Arial Unicode MS" w:cs="Times New Roman"/>
          <w:noProof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  ______________</w:t>
      </w:r>
    </w:p>
    <w:p w14:paraId="5D79B1BE" w14:textId="77777777" w:rsidR="002B0D55" w:rsidRPr="000B3BFE" w:rsidRDefault="002B0D55" w:rsidP="002B0D55">
      <w:pPr>
        <w:widowControl w:val="0"/>
        <w:suppressAutoHyphens/>
        <w:spacing w:after="200" w:line="276" w:lineRule="auto"/>
        <w:ind w:left="360"/>
        <w:rPr>
          <w:rFonts w:eastAsia="Arial Unicode MS" w:cs="Times New Roman"/>
          <w:i/>
          <w:iCs/>
          <w:noProof/>
          <w:kern w:val="1"/>
          <w:sz w:val="18"/>
          <w:szCs w:val="18"/>
          <w:lang w:eastAsia="hi-IN" w:bidi="hi-IN"/>
        </w:rPr>
      </w:pPr>
      <w:r w:rsidRPr="000B3BFE">
        <w:rPr>
          <w:rFonts w:eastAsia="Arial Unicode MS" w:cs="Times New Roman"/>
          <w:i/>
          <w:iCs/>
          <w:noProof/>
          <w:kern w:val="1"/>
          <w:sz w:val="18"/>
          <w:szCs w:val="18"/>
          <w:lang w:eastAsia="hi-IN" w:bidi="hi-IN"/>
        </w:rPr>
        <w:t xml:space="preserve">                                                                                                       (Firma legale rappresentante soggetto ospitante)</w:t>
      </w:r>
    </w:p>
    <w:p w14:paraId="20A4B30C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97591D9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E691E6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1C036D4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46041B96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6A328A8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C5B735F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B65E226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4EA18F1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6FB438B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105AEB5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B0312CB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FF4B35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990CFEC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38556DF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D625D1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199F80C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7ACDC324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42C433A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7BFED6B2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7A7F77F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72AA1D8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98F7DDD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0DC4912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7DEC23CF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726A818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10B9023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43A56C60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C3B7AA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0DD92C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5F5530B7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23AB472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1295CB3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D5E5FE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AE50622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6F2928EB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  <w:bookmarkStart w:id="0" w:name="_GoBack"/>
      <w:bookmarkEnd w:id="0"/>
    </w:p>
    <w:sectPr w:rsidR="002B0D55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33825" w14:textId="77777777" w:rsidR="00C47024" w:rsidRDefault="00C47024" w:rsidP="007C4DF6">
      <w:r>
        <w:separator/>
      </w:r>
    </w:p>
  </w:endnote>
  <w:endnote w:type="continuationSeparator" w:id="0">
    <w:p w14:paraId="6E89F913" w14:textId="77777777" w:rsidR="00C47024" w:rsidRDefault="00C47024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47024" w:rsidRPr="00EE5E93" w:rsidRDefault="00C47024" w:rsidP="00EE5E93">
        <w:pPr>
          <w:pStyle w:val="Pidipagina"/>
          <w:rPr>
            <w:sz w:val="16"/>
            <w:szCs w:val="16"/>
          </w:rPr>
        </w:pPr>
      </w:p>
      <w:p w14:paraId="2A7125FD" w14:textId="77777777" w:rsidR="00C47024" w:rsidRDefault="00C47024">
        <w:pPr>
          <w:pStyle w:val="Pidipagina"/>
          <w:jc w:val="right"/>
        </w:pPr>
      </w:p>
      <w:p w14:paraId="2A7125FE" w14:textId="6C9730B8" w:rsidR="00C47024" w:rsidRDefault="00C4702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2A7125FF" w14:textId="77777777" w:rsidR="00C47024" w:rsidRPr="009F6D8F" w:rsidRDefault="00C47024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D597" w14:textId="77777777" w:rsidR="00C47024" w:rsidRDefault="00C47024" w:rsidP="007C4DF6">
      <w:r>
        <w:separator/>
      </w:r>
    </w:p>
  </w:footnote>
  <w:footnote w:type="continuationSeparator" w:id="0">
    <w:p w14:paraId="268FF79C" w14:textId="77777777" w:rsidR="00C47024" w:rsidRDefault="00C47024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2"/>
      <w:gridCol w:w="2013"/>
      <w:gridCol w:w="2013"/>
      <w:gridCol w:w="2013"/>
      <w:gridCol w:w="2013"/>
    </w:tblGrid>
    <w:tr w:rsidR="00C47024" w14:paraId="2C4C9391" w14:textId="77777777" w:rsidTr="0082164F">
      <w:tc>
        <w:tcPr>
          <w:tcW w:w="1000" w:type="pct"/>
          <w:vAlign w:val="center"/>
        </w:tcPr>
        <w:p w14:paraId="6DB2514C" w14:textId="7A5EFEE8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6CE5C259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455DC658" w14:textId="003945CE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76942496" w14:textId="6713DE05" w:rsidR="00C47024" w:rsidRDefault="00C47024" w:rsidP="0082164F">
          <w:pPr>
            <w:pStyle w:val="Intestazione"/>
            <w:jc w:val="center"/>
          </w:pPr>
        </w:p>
      </w:tc>
    </w:tr>
  </w:tbl>
  <w:p w14:paraId="2A7125FB" w14:textId="2433C87A" w:rsidR="00C47024" w:rsidRPr="0082164F" w:rsidRDefault="00C47024" w:rsidP="00701BC1">
    <w:pPr>
      <w:pStyle w:val="Intestazione"/>
    </w:pPr>
    <w:r>
      <w:rPr>
        <w:lang w:eastAsia="it-IT"/>
      </w:rPr>
      <w:drawing>
        <wp:inline distT="0" distB="0" distL="0" distR="0" wp14:anchorId="719EB866" wp14:editId="71151737">
          <wp:extent cx="6385560" cy="75077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560" cy="750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E776F6"/>
    <w:multiLevelType w:val="hybridMultilevel"/>
    <w:tmpl w:val="E190CF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E65957"/>
    <w:multiLevelType w:val="hybridMultilevel"/>
    <w:tmpl w:val="328C859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10ED123C"/>
    <w:multiLevelType w:val="hybridMultilevel"/>
    <w:tmpl w:val="9A0A20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1D438AB"/>
    <w:multiLevelType w:val="hybridMultilevel"/>
    <w:tmpl w:val="51D49DCE"/>
    <w:lvl w:ilvl="0" w:tplc="7EFE470A">
      <w:start w:val="1"/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hint="default"/>
        <w:sz w:val="22"/>
        <w:szCs w:val="22"/>
      </w:rPr>
    </w:lvl>
    <w:lvl w:ilvl="1" w:tplc="BA8624D0">
      <w:start w:val="1"/>
      <w:numFmt w:val="bullet"/>
      <w:lvlText w:val="-"/>
      <w:lvlJc w:val="left"/>
      <w:pPr>
        <w:ind w:left="840" w:hanging="348"/>
      </w:pPr>
      <w:rPr>
        <w:rFonts w:ascii="Times New Roman" w:eastAsia="Times New Roman" w:hAnsi="Times New Roman" w:hint="default"/>
        <w:sz w:val="22"/>
        <w:szCs w:val="22"/>
      </w:rPr>
    </w:lvl>
    <w:lvl w:ilvl="2" w:tplc="C69A8404">
      <w:start w:val="1"/>
      <w:numFmt w:val="bullet"/>
      <w:lvlText w:val="•"/>
      <w:lvlJc w:val="left"/>
      <w:pPr>
        <w:ind w:left="1868" w:hanging="348"/>
      </w:pPr>
      <w:rPr>
        <w:rFonts w:hint="default"/>
      </w:rPr>
    </w:lvl>
    <w:lvl w:ilvl="3" w:tplc="F0FEF3F8">
      <w:start w:val="1"/>
      <w:numFmt w:val="bullet"/>
      <w:lvlText w:val="•"/>
      <w:lvlJc w:val="left"/>
      <w:pPr>
        <w:ind w:left="2897" w:hanging="348"/>
      </w:pPr>
      <w:rPr>
        <w:rFonts w:hint="default"/>
      </w:rPr>
    </w:lvl>
    <w:lvl w:ilvl="4" w:tplc="FF50684A">
      <w:start w:val="1"/>
      <w:numFmt w:val="bullet"/>
      <w:lvlText w:val="•"/>
      <w:lvlJc w:val="left"/>
      <w:pPr>
        <w:ind w:left="3926" w:hanging="348"/>
      </w:pPr>
      <w:rPr>
        <w:rFonts w:hint="default"/>
      </w:rPr>
    </w:lvl>
    <w:lvl w:ilvl="5" w:tplc="7A9C4D50">
      <w:start w:val="1"/>
      <w:numFmt w:val="bullet"/>
      <w:lvlText w:val="•"/>
      <w:lvlJc w:val="left"/>
      <w:pPr>
        <w:ind w:left="4955" w:hanging="348"/>
      </w:pPr>
      <w:rPr>
        <w:rFonts w:hint="default"/>
      </w:rPr>
    </w:lvl>
    <w:lvl w:ilvl="6" w:tplc="80DCFAA4">
      <w:start w:val="1"/>
      <w:numFmt w:val="bullet"/>
      <w:lvlText w:val="•"/>
      <w:lvlJc w:val="left"/>
      <w:pPr>
        <w:ind w:left="5984" w:hanging="348"/>
      </w:pPr>
      <w:rPr>
        <w:rFonts w:hint="default"/>
      </w:rPr>
    </w:lvl>
    <w:lvl w:ilvl="7" w:tplc="18445FF2">
      <w:start w:val="1"/>
      <w:numFmt w:val="bullet"/>
      <w:lvlText w:val="•"/>
      <w:lvlJc w:val="left"/>
      <w:pPr>
        <w:ind w:left="7013" w:hanging="348"/>
      </w:pPr>
      <w:rPr>
        <w:rFonts w:hint="default"/>
      </w:rPr>
    </w:lvl>
    <w:lvl w:ilvl="8" w:tplc="32C05070">
      <w:start w:val="1"/>
      <w:numFmt w:val="bullet"/>
      <w:lvlText w:val="•"/>
      <w:lvlJc w:val="left"/>
      <w:pPr>
        <w:ind w:left="8042" w:hanging="348"/>
      </w:pPr>
      <w:rPr>
        <w:rFonts w:hint="default"/>
      </w:rPr>
    </w:lvl>
  </w:abstractNum>
  <w:abstractNum w:abstractNumId="10" w15:restartNumberingAfterBreak="0">
    <w:nsid w:val="184825E9"/>
    <w:multiLevelType w:val="hybridMultilevel"/>
    <w:tmpl w:val="197E64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60176"/>
    <w:multiLevelType w:val="hybridMultilevel"/>
    <w:tmpl w:val="5498C8DE"/>
    <w:lvl w:ilvl="0" w:tplc="EB60796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664A8"/>
    <w:multiLevelType w:val="hybridMultilevel"/>
    <w:tmpl w:val="A9C435DA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228A5007"/>
    <w:multiLevelType w:val="hybridMultilevel"/>
    <w:tmpl w:val="A6082676"/>
    <w:lvl w:ilvl="0" w:tplc="457ABCF2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6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34334646"/>
    <w:multiLevelType w:val="hybridMultilevel"/>
    <w:tmpl w:val="48BE222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3BD82090"/>
    <w:multiLevelType w:val="hybridMultilevel"/>
    <w:tmpl w:val="DBA259A8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D07B7"/>
    <w:multiLevelType w:val="hybridMultilevel"/>
    <w:tmpl w:val="5FACDE62"/>
    <w:lvl w:ilvl="0" w:tplc="58FA0606">
      <w:start w:val="440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73343"/>
    <w:multiLevelType w:val="hybridMultilevel"/>
    <w:tmpl w:val="908CBC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C1DE3"/>
    <w:multiLevelType w:val="hybridMultilevel"/>
    <w:tmpl w:val="11BCB662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E99670F"/>
    <w:multiLevelType w:val="hybridMultilevel"/>
    <w:tmpl w:val="427E38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44441"/>
    <w:multiLevelType w:val="hybridMultilevel"/>
    <w:tmpl w:val="563495C0"/>
    <w:lvl w:ilvl="0" w:tplc="82EE5EBA">
      <w:start w:val="14"/>
      <w:numFmt w:val="lowerLetter"/>
      <w:lvlText w:val="%1."/>
      <w:lvlJc w:val="left"/>
      <w:pPr>
        <w:ind w:left="383" w:hanging="234"/>
      </w:pPr>
      <w:rPr>
        <w:rFonts w:ascii="Arial" w:eastAsia="Arial" w:hAnsi="Arial" w:cs="Arial" w:hint="default"/>
        <w:color w:val="161616"/>
        <w:spacing w:val="-1"/>
        <w:w w:val="106"/>
        <w:sz w:val="19"/>
        <w:szCs w:val="19"/>
      </w:rPr>
    </w:lvl>
    <w:lvl w:ilvl="1" w:tplc="69AC5C92">
      <w:numFmt w:val="bullet"/>
      <w:lvlText w:val="-"/>
      <w:lvlJc w:val="left"/>
      <w:pPr>
        <w:ind w:left="1016" w:hanging="30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2" w:tplc="BCB62C30">
      <w:numFmt w:val="bullet"/>
      <w:lvlText w:val="•"/>
      <w:lvlJc w:val="left"/>
      <w:pPr>
        <w:ind w:left="1427" w:hanging="34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3" w:tplc="80A6EC78">
      <w:numFmt w:val="bullet"/>
      <w:lvlText w:val="•"/>
      <w:lvlJc w:val="left"/>
      <w:pPr>
        <w:ind w:left="2685" w:hanging="347"/>
      </w:pPr>
      <w:rPr>
        <w:rFonts w:hint="default"/>
      </w:rPr>
    </w:lvl>
    <w:lvl w:ilvl="4" w:tplc="4D1213BA">
      <w:numFmt w:val="bullet"/>
      <w:lvlText w:val="•"/>
      <w:lvlJc w:val="left"/>
      <w:pPr>
        <w:ind w:left="3950" w:hanging="347"/>
      </w:pPr>
      <w:rPr>
        <w:rFonts w:hint="default"/>
      </w:rPr>
    </w:lvl>
    <w:lvl w:ilvl="5" w:tplc="4280B996">
      <w:numFmt w:val="bullet"/>
      <w:lvlText w:val="•"/>
      <w:lvlJc w:val="left"/>
      <w:pPr>
        <w:ind w:left="5215" w:hanging="347"/>
      </w:pPr>
      <w:rPr>
        <w:rFonts w:hint="default"/>
      </w:rPr>
    </w:lvl>
    <w:lvl w:ilvl="6" w:tplc="1EBEC5E4">
      <w:numFmt w:val="bullet"/>
      <w:lvlText w:val="•"/>
      <w:lvlJc w:val="left"/>
      <w:pPr>
        <w:ind w:left="6480" w:hanging="347"/>
      </w:pPr>
      <w:rPr>
        <w:rFonts w:hint="default"/>
      </w:rPr>
    </w:lvl>
    <w:lvl w:ilvl="7" w:tplc="7708ED54">
      <w:numFmt w:val="bullet"/>
      <w:lvlText w:val="•"/>
      <w:lvlJc w:val="left"/>
      <w:pPr>
        <w:ind w:left="7745" w:hanging="347"/>
      </w:pPr>
      <w:rPr>
        <w:rFonts w:hint="default"/>
      </w:rPr>
    </w:lvl>
    <w:lvl w:ilvl="8" w:tplc="702E06A2">
      <w:numFmt w:val="bullet"/>
      <w:lvlText w:val="•"/>
      <w:lvlJc w:val="left"/>
      <w:pPr>
        <w:ind w:left="9010" w:hanging="347"/>
      </w:pPr>
      <w:rPr>
        <w:rFonts w:hint="default"/>
      </w:rPr>
    </w:lvl>
  </w:abstractNum>
  <w:abstractNum w:abstractNumId="33" w15:restartNumberingAfterBreak="0">
    <w:nsid w:val="6905376D"/>
    <w:multiLevelType w:val="hybridMultilevel"/>
    <w:tmpl w:val="2202EE24"/>
    <w:lvl w:ilvl="0" w:tplc="0410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4" w15:restartNumberingAfterBreak="0">
    <w:nsid w:val="69AB0AF2"/>
    <w:multiLevelType w:val="hybridMultilevel"/>
    <w:tmpl w:val="446A16E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04336"/>
    <w:multiLevelType w:val="hybridMultilevel"/>
    <w:tmpl w:val="43BCCFB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8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39" w15:restartNumberingAfterBreak="0">
    <w:nsid w:val="7D03378A"/>
    <w:multiLevelType w:val="hybridMultilevel"/>
    <w:tmpl w:val="C4CC5B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42BA1"/>
    <w:multiLevelType w:val="hybridMultilevel"/>
    <w:tmpl w:val="19FC6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40"/>
  </w:num>
  <w:num w:numId="4">
    <w:abstractNumId w:val="31"/>
  </w:num>
  <w:num w:numId="5">
    <w:abstractNumId w:val="36"/>
  </w:num>
  <w:num w:numId="6">
    <w:abstractNumId w:val="28"/>
  </w:num>
  <w:num w:numId="7">
    <w:abstractNumId w:val="37"/>
  </w:num>
  <w:num w:numId="8">
    <w:abstractNumId w:val="17"/>
  </w:num>
  <w:num w:numId="9">
    <w:abstractNumId w:val="42"/>
  </w:num>
  <w:num w:numId="10">
    <w:abstractNumId w:val="24"/>
  </w:num>
  <w:num w:numId="11">
    <w:abstractNumId w:val="23"/>
  </w:num>
  <w:num w:numId="12">
    <w:abstractNumId w:val="12"/>
  </w:num>
  <w:num w:numId="13">
    <w:abstractNumId w:val="21"/>
  </w:num>
  <w:num w:numId="14">
    <w:abstractNumId w:val="6"/>
  </w:num>
  <w:num w:numId="15">
    <w:abstractNumId w:val="5"/>
  </w:num>
  <w:num w:numId="16">
    <w:abstractNumId w:val="27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0"/>
  </w:num>
  <w:num w:numId="22">
    <w:abstractNumId w:val="13"/>
  </w:num>
  <w:num w:numId="23">
    <w:abstractNumId w:val="4"/>
  </w:num>
  <w:num w:numId="24">
    <w:abstractNumId w:val="41"/>
  </w:num>
  <w:num w:numId="25">
    <w:abstractNumId w:val="15"/>
  </w:num>
  <w:num w:numId="26">
    <w:abstractNumId w:val="29"/>
  </w:num>
  <w:num w:numId="27">
    <w:abstractNumId w:val="19"/>
  </w:num>
  <w:num w:numId="28">
    <w:abstractNumId w:val="22"/>
  </w:num>
  <w:num w:numId="29">
    <w:abstractNumId w:val="32"/>
  </w:num>
  <w:num w:numId="30">
    <w:abstractNumId w:val="7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34"/>
  </w:num>
  <w:num w:numId="36">
    <w:abstractNumId w:val="39"/>
  </w:num>
  <w:num w:numId="37">
    <w:abstractNumId w:val="25"/>
  </w:num>
  <w:num w:numId="38">
    <w:abstractNumId w:val="30"/>
  </w:num>
  <w:num w:numId="39">
    <w:abstractNumId w:val="18"/>
  </w:num>
  <w:num w:numId="40">
    <w:abstractNumId w:val="8"/>
  </w:num>
  <w:num w:numId="41">
    <w:abstractNumId w:val="33"/>
  </w:num>
  <w:num w:numId="42">
    <w:abstractNumId w:val="26"/>
  </w:num>
  <w:num w:numId="43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10301"/>
    <w:rsid w:val="00010F71"/>
    <w:rsid w:val="00015FBC"/>
    <w:rsid w:val="000169F3"/>
    <w:rsid w:val="0001714A"/>
    <w:rsid w:val="00017F25"/>
    <w:rsid w:val="000204B7"/>
    <w:rsid w:val="00020C20"/>
    <w:rsid w:val="00021158"/>
    <w:rsid w:val="00022BAC"/>
    <w:rsid w:val="00023FC0"/>
    <w:rsid w:val="00024D9B"/>
    <w:rsid w:val="00025154"/>
    <w:rsid w:val="00025835"/>
    <w:rsid w:val="00027129"/>
    <w:rsid w:val="00030746"/>
    <w:rsid w:val="000329C1"/>
    <w:rsid w:val="00033A26"/>
    <w:rsid w:val="00033A89"/>
    <w:rsid w:val="000375B5"/>
    <w:rsid w:val="00037845"/>
    <w:rsid w:val="00037B6F"/>
    <w:rsid w:val="0004005A"/>
    <w:rsid w:val="00041D48"/>
    <w:rsid w:val="000428E9"/>
    <w:rsid w:val="00045D34"/>
    <w:rsid w:val="0005014F"/>
    <w:rsid w:val="0005067F"/>
    <w:rsid w:val="00050739"/>
    <w:rsid w:val="0005144E"/>
    <w:rsid w:val="000568EB"/>
    <w:rsid w:val="0005722B"/>
    <w:rsid w:val="000579FC"/>
    <w:rsid w:val="000625B3"/>
    <w:rsid w:val="00062C97"/>
    <w:rsid w:val="00067BDA"/>
    <w:rsid w:val="000702BF"/>
    <w:rsid w:val="00075CED"/>
    <w:rsid w:val="0008106C"/>
    <w:rsid w:val="00081F8A"/>
    <w:rsid w:val="00081FC7"/>
    <w:rsid w:val="000833E4"/>
    <w:rsid w:val="00084F40"/>
    <w:rsid w:val="000877D7"/>
    <w:rsid w:val="00092EA9"/>
    <w:rsid w:val="000933B7"/>
    <w:rsid w:val="00093E93"/>
    <w:rsid w:val="000945FE"/>
    <w:rsid w:val="0009484B"/>
    <w:rsid w:val="00096B19"/>
    <w:rsid w:val="000A1583"/>
    <w:rsid w:val="000A3D18"/>
    <w:rsid w:val="000A41F3"/>
    <w:rsid w:val="000A7446"/>
    <w:rsid w:val="000B29AD"/>
    <w:rsid w:val="000B3286"/>
    <w:rsid w:val="000B3BFE"/>
    <w:rsid w:val="000B428E"/>
    <w:rsid w:val="000B5ACE"/>
    <w:rsid w:val="000B5C2C"/>
    <w:rsid w:val="000C0CF9"/>
    <w:rsid w:val="000C1C8F"/>
    <w:rsid w:val="000C3320"/>
    <w:rsid w:val="000C4123"/>
    <w:rsid w:val="000C47EB"/>
    <w:rsid w:val="000D1EA1"/>
    <w:rsid w:val="000D276C"/>
    <w:rsid w:val="000D2A2F"/>
    <w:rsid w:val="000D6325"/>
    <w:rsid w:val="000E0383"/>
    <w:rsid w:val="000E075A"/>
    <w:rsid w:val="000E07DF"/>
    <w:rsid w:val="000E1828"/>
    <w:rsid w:val="000E30B4"/>
    <w:rsid w:val="000E4BB7"/>
    <w:rsid w:val="000F132F"/>
    <w:rsid w:val="000F35B3"/>
    <w:rsid w:val="000F3AC3"/>
    <w:rsid w:val="000F4E02"/>
    <w:rsid w:val="000F66C8"/>
    <w:rsid w:val="000F67AB"/>
    <w:rsid w:val="000F772B"/>
    <w:rsid w:val="000F7DA8"/>
    <w:rsid w:val="001021F6"/>
    <w:rsid w:val="001026AF"/>
    <w:rsid w:val="00102C74"/>
    <w:rsid w:val="001048EE"/>
    <w:rsid w:val="00104C87"/>
    <w:rsid w:val="00114643"/>
    <w:rsid w:val="001147C7"/>
    <w:rsid w:val="00115B5E"/>
    <w:rsid w:val="00115CDE"/>
    <w:rsid w:val="00121E55"/>
    <w:rsid w:val="00122C06"/>
    <w:rsid w:val="0013028E"/>
    <w:rsid w:val="001303C4"/>
    <w:rsid w:val="0013066B"/>
    <w:rsid w:val="00134974"/>
    <w:rsid w:val="00134DD9"/>
    <w:rsid w:val="0013603F"/>
    <w:rsid w:val="001401CF"/>
    <w:rsid w:val="00141589"/>
    <w:rsid w:val="00141B08"/>
    <w:rsid w:val="001504A4"/>
    <w:rsid w:val="00152309"/>
    <w:rsid w:val="00155401"/>
    <w:rsid w:val="00155C1C"/>
    <w:rsid w:val="00155DD8"/>
    <w:rsid w:val="00156492"/>
    <w:rsid w:val="0016085C"/>
    <w:rsid w:val="001629EE"/>
    <w:rsid w:val="00163C7F"/>
    <w:rsid w:val="001658CC"/>
    <w:rsid w:val="001673C2"/>
    <w:rsid w:val="001713E5"/>
    <w:rsid w:val="0017163B"/>
    <w:rsid w:val="0017192D"/>
    <w:rsid w:val="00172E06"/>
    <w:rsid w:val="0017492E"/>
    <w:rsid w:val="00175D03"/>
    <w:rsid w:val="00175D36"/>
    <w:rsid w:val="00177AC6"/>
    <w:rsid w:val="001823DE"/>
    <w:rsid w:val="00183FC7"/>
    <w:rsid w:val="0018451E"/>
    <w:rsid w:val="00184EBE"/>
    <w:rsid w:val="00186E07"/>
    <w:rsid w:val="00190D5C"/>
    <w:rsid w:val="00190D6E"/>
    <w:rsid w:val="00193312"/>
    <w:rsid w:val="00194642"/>
    <w:rsid w:val="00194CDE"/>
    <w:rsid w:val="001A0A87"/>
    <w:rsid w:val="001A17C0"/>
    <w:rsid w:val="001A2F19"/>
    <w:rsid w:val="001A411B"/>
    <w:rsid w:val="001A49EB"/>
    <w:rsid w:val="001A52A7"/>
    <w:rsid w:val="001A5D6B"/>
    <w:rsid w:val="001B01B5"/>
    <w:rsid w:val="001B18A7"/>
    <w:rsid w:val="001B1BB9"/>
    <w:rsid w:val="001B1BDB"/>
    <w:rsid w:val="001B2F6F"/>
    <w:rsid w:val="001B3355"/>
    <w:rsid w:val="001B3701"/>
    <w:rsid w:val="001B57A9"/>
    <w:rsid w:val="001B6B15"/>
    <w:rsid w:val="001C0227"/>
    <w:rsid w:val="001C10D2"/>
    <w:rsid w:val="001C20D7"/>
    <w:rsid w:val="001C39E6"/>
    <w:rsid w:val="001C4145"/>
    <w:rsid w:val="001C4656"/>
    <w:rsid w:val="001C5A7B"/>
    <w:rsid w:val="001C726A"/>
    <w:rsid w:val="001C72FE"/>
    <w:rsid w:val="001D0087"/>
    <w:rsid w:val="001D0289"/>
    <w:rsid w:val="001D08E5"/>
    <w:rsid w:val="001D1EA9"/>
    <w:rsid w:val="001D270B"/>
    <w:rsid w:val="001D2FF3"/>
    <w:rsid w:val="001D3256"/>
    <w:rsid w:val="001D450B"/>
    <w:rsid w:val="001D460C"/>
    <w:rsid w:val="001D5B26"/>
    <w:rsid w:val="001D7027"/>
    <w:rsid w:val="001D7EC9"/>
    <w:rsid w:val="001E003F"/>
    <w:rsid w:val="001E15C4"/>
    <w:rsid w:val="001E50B1"/>
    <w:rsid w:val="001E5208"/>
    <w:rsid w:val="001E7D74"/>
    <w:rsid w:val="001F0163"/>
    <w:rsid w:val="001F038E"/>
    <w:rsid w:val="001F283E"/>
    <w:rsid w:val="001F2C3E"/>
    <w:rsid w:val="001F31E0"/>
    <w:rsid w:val="001F32A0"/>
    <w:rsid w:val="001F58A9"/>
    <w:rsid w:val="001F6C6A"/>
    <w:rsid w:val="001F6D7A"/>
    <w:rsid w:val="002009BE"/>
    <w:rsid w:val="00202099"/>
    <w:rsid w:val="00203772"/>
    <w:rsid w:val="0020773A"/>
    <w:rsid w:val="002110B1"/>
    <w:rsid w:val="00213AEA"/>
    <w:rsid w:val="002155C4"/>
    <w:rsid w:val="0021713E"/>
    <w:rsid w:val="002173B6"/>
    <w:rsid w:val="00222689"/>
    <w:rsid w:val="0022390B"/>
    <w:rsid w:val="0022452C"/>
    <w:rsid w:val="00225205"/>
    <w:rsid w:val="0022719F"/>
    <w:rsid w:val="00227E24"/>
    <w:rsid w:val="00230CF3"/>
    <w:rsid w:val="00230E35"/>
    <w:rsid w:val="00231CAE"/>
    <w:rsid w:val="00232F61"/>
    <w:rsid w:val="00233E75"/>
    <w:rsid w:val="00242185"/>
    <w:rsid w:val="002430BC"/>
    <w:rsid w:val="0024326F"/>
    <w:rsid w:val="00243B6C"/>
    <w:rsid w:val="00243B70"/>
    <w:rsid w:val="00246C43"/>
    <w:rsid w:val="00247EAC"/>
    <w:rsid w:val="002500D7"/>
    <w:rsid w:val="002503F6"/>
    <w:rsid w:val="00250820"/>
    <w:rsid w:val="002512C9"/>
    <w:rsid w:val="002519AB"/>
    <w:rsid w:val="00256618"/>
    <w:rsid w:val="00257406"/>
    <w:rsid w:val="00260CFC"/>
    <w:rsid w:val="00261722"/>
    <w:rsid w:val="00266C21"/>
    <w:rsid w:val="00270309"/>
    <w:rsid w:val="00270975"/>
    <w:rsid w:val="00270BEB"/>
    <w:rsid w:val="00272526"/>
    <w:rsid w:val="002727BB"/>
    <w:rsid w:val="00272CB5"/>
    <w:rsid w:val="002800CE"/>
    <w:rsid w:val="00282777"/>
    <w:rsid w:val="002828D4"/>
    <w:rsid w:val="002841F9"/>
    <w:rsid w:val="00284A71"/>
    <w:rsid w:val="00284A90"/>
    <w:rsid w:val="00287735"/>
    <w:rsid w:val="00290C6F"/>
    <w:rsid w:val="002922C4"/>
    <w:rsid w:val="00292EB3"/>
    <w:rsid w:val="002937C0"/>
    <w:rsid w:val="0029422F"/>
    <w:rsid w:val="002949A4"/>
    <w:rsid w:val="00294BCB"/>
    <w:rsid w:val="00295E1D"/>
    <w:rsid w:val="002973F5"/>
    <w:rsid w:val="002A086E"/>
    <w:rsid w:val="002A0B9E"/>
    <w:rsid w:val="002A3BAA"/>
    <w:rsid w:val="002A6C77"/>
    <w:rsid w:val="002B0698"/>
    <w:rsid w:val="002B0D55"/>
    <w:rsid w:val="002B0EC3"/>
    <w:rsid w:val="002B1769"/>
    <w:rsid w:val="002B18E2"/>
    <w:rsid w:val="002B2F46"/>
    <w:rsid w:val="002B3DBF"/>
    <w:rsid w:val="002C0302"/>
    <w:rsid w:val="002C09BF"/>
    <w:rsid w:val="002C6F96"/>
    <w:rsid w:val="002C6FD7"/>
    <w:rsid w:val="002D1B1B"/>
    <w:rsid w:val="002D1CC1"/>
    <w:rsid w:val="002D3408"/>
    <w:rsid w:val="002D374F"/>
    <w:rsid w:val="002D3E09"/>
    <w:rsid w:val="002E09E4"/>
    <w:rsid w:val="002E10B8"/>
    <w:rsid w:val="002E57C5"/>
    <w:rsid w:val="002F1BE0"/>
    <w:rsid w:val="002F2AB9"/>
    <w:rsid w:val="002F2BB4"/>
    <w:rsid w:val="002F2F9E"/>
    <w:rsid w:val="002F44CA"/>
    <w:rsid w:val="002F6B07"/>
    <w:rsid w:val="00301CE4"/>
    <w:rsid w:val="0030235F"/>
    <w:rsid w:val="003037BE"/>
    <w:rsid w:val="0030392B"/>
    <w:rsid w:val="00304BA6"/>
    <w:rsid w:val="00304D6C"/>
    <w:rsid w:val="003060F7"/>
    <w:rsid w:val="0031194F"/>
    <w:rsid w:val="00311C8C"/>
    <w:rsid w:val="00313ACA"/>
    <w:rsid w:val="003154B0"/>
    <w:rsid w:val="00316AF9"/>
    <w:rsid w:val="00316D41"/>
    <w:rsid w:val="00321B25"/>
    <w:rsid w:val="0032599C"/>
    <w:rsid w:val="0032664F"/>
    <w:rsid w:val="0032673C"/>
    <w:rsid w:val="00330AD9"/>
    <w:rsid w:val="00331177"/>
    <w:rsid w:val="00331D56"/>
    <w:rsid w:val="003336F8"/>
    <w:rsid w:val="00333D55"/>
    <w:rsid w:val="00336ADC"/>
    <w:rsid w:val="00336FB3"/>
    <w:rsid w:val="0033735E"/>
    <w:rsid w:val="003413D2"/>
    <w:rsid w:val="0034278B"/>
    <w:rsid w:val="00343319"/>
    <w:rsid w:val="003443D2"/>
    <w:rsid w:val="00344ADA"/>
    <w:rsid w:val="0034548F"/>
    <w:rsid w:val="00345959"/>
    <w:rsid w:val="0035087A"/>
    <w:rsid w:val="00350F2F"/>
    <w:rsid w:val="00351C2C"/>
    <w:rsid w:val="003529AF"/>
    <w:rsid w:val="00353DAB"/>
    <w:rsid w:val="00355133"/>
    <w:rsid w:val="00360FB1"/>
    <w:rsid w:val="00361DE5"/>
    <w:rsid w:val="00363DD6"/>
    <w:rsid w:val="00365B5C"/>
    <w:rsid w:val="003661D1"/>
    <w:rsid w:val="00366881"/>
    <w:rsid w:val="0037075E"/>
    <w:rsid w:val="00370C0D"/>
    <w:rsid w:val="0037195A"/>
    <w:rsid w:val="003735AE"/>
    <w:rsid w:val="00373F9B"/>
    <w:rsid w:val="00374130"/>
    <w:rsid w:val="003829EB"/>
    <w:rsid w:val="0038357B"/>
    <w:rsid w:val="003850A2"/>
    <w:rsid w:val="00386C9E"/>
    <w:rsid w:val="00387CFF"/>
    <w:rsid w:val="00391610"/>
    <w:rsid w:val="00394BDF"/>
    <w:rsid w:val="003956DA"/>
    <w:rsid w:val="00396ACE"/>
    <w:rsid w:val="003A14CD"/>
    <w:rsid w:val="003A2B33"/>
    <w:rsid w:val="003A410B"/>
    <w:rsid w:val="003A67E7"/>
    <w:rsid w:val="003B0851"/>
    <w:rsid w:val="003B0FF8"/>
    <w:rsid w:val="003B232D"/>
    <w:rsid w:val="003B56D3"/>
    <w:rsid w:val="003B6045"/>
    <w:rsid w:val="003C42B4"/>
    <w:rsid w:val="003C4C1B"/>
    <w:rsid w:val="003C7C28"/>
    <w:rsid w:val="003D050F"/>
    <w:rsid w:val="003D078D"/>
    <w:rsid w:val="003D49FF"/>
    <w:rsid w:val="003D68A2"/>
    <w:rsid w:val="003E1FB5"/>
    <w:rsid w:val="003E2753"/>
    <w:rsid w:val="003E2E39"/>
    <w:rsid w:val="003E65EE"/>
    <w:rsid w:val="003E6FF0"/>
    <w:rsid w:val="003E7B19"/>
    <w:rsid w:val="003F1909"/>
    <w:rsid w:val="003F2168"/>
    <w:rsid w:val="003F3929"/>
    <w:rsid w:val="003F6D9C"/>
    <w:rsid w:val="003F755B"/>
    <w:rsid w:val="003F7FE5"/>
    <w:rsid w:val="004013C6"/>
    <w:rsid w:val="004023F1"/>
    <w:rsid w:val="0040459C"/>
    <w:rsid w:val="00404964"/>
    <w:rsid w:val="00404D42"/>
    <w:rsid w:val="004055B8"/>
    <w:rsid w:val="004055C7"/>
    <w:rsid w:val="0040575A"/>
    <w:rsid w:val="0040585C"/>
    <w:rsid w:val="0040607A"/>
    <w:rsid w:val="0040644E"/>
    <w:rsid w:val="00410048"/>
    <w:rsid w:val="00411C5A"/>
    <w:rsid w:val="004155E0"/>
    <w:rsid w:val="004158F2"/>
    <w:rsid w:val="00415C31"/>
    <w:rsid w:val="004164E6"/>
    <w:rsid w:val="00417892"/>
    <w:rsid w:val="0042238A"/>
    <w:rsid w:val="00424B64"/>
    <w:rsid w:val="00426423"/>
    <w:rsid w:val="00426599"/>
    <w:rsid w:val="00426E68"/>
    <w:rsid w:val="00430056"/>
    <w:rsid w:val="0043155D"/>
    <w:rsid w:val="0043266A"/>
    <w:rsid w:val="00432DB0"/>
    <w:rsid w:val="0043518F"/>
    <w:rsid w:val="00435244"/>
    <w:rsid w:val="00436231"/>
    <w:rsid w:val="00436724"/>
    <w:rsid w:val="0043759C"/>
    <w:rsid w:val="00440015"/>
    <w:rsid w:val="004401DC"/>
    <w:rsid w:val="00441BE1"/>
    <w:rsid w:val="0044228F"/>
    <w:rsid w:val="004427DE"/>
    <w:rsid w:val="004442B3"/>
    <w:rsid w:val="004446F8"/>
    <w:rsid w:val="00446B5E"/>
    <w:rsid w:val="004515BF"/>
    <w:rsid w:val="00453E18"/>
    <w:rsid w:val="00454AFE"/>
    <w:rsid w:val="00454FCF"/>
    <w:rsid w:val="00455DA6"/>
    <w:rsid w:val="004579FB"/>
    <w:rsid w:val="004622F3"/>
    <w:rsid w:val="00462744"/>
    <w:rsid w:val="0046343E"/>
    <w:rsid w:val="00465608"/>
    <w:rsid w:val="00465B12"/>
    <w:rsid w:val="0046698F"/>
    <w:rsid w:val="004678FA"/>
    <w:rsid w:val="00470869"/>
    <w:rsid w:val="00472FEC"/>
    <w:rsid w:val="00473903"/>
    <w:rsid w:val="00473A02"/>
    <w:rsid w:val="0047419B"/>
    <w:rsid w:val="004753B7"/>
    <w:rsid w:val="004760C0"/>
    <w:rsid w:val="00483F1C"/>
    <w:rsid w:val="00485472"/>
    <w:rsid w:val="00485F6B"/>
    <w:rsid w:val="004904F4"/>
    <w:rsid w:val="004907D8"/>
    <w:rsid w:val="004908CA"/>
    <w:rsid w:val="00490CD7"/>
    <w:rsid w:val="004914F8"/>
    <w:rsid w:val="00492E21"/>
    <w:rsid w:val="004951EC"/>
    <w:rsid w:val="004A0909"/>
    <w:rsid w:val="004A1FFA"/>
    <w:rsid w:val="004A202F"/>
    <w:rsid w:val="004A38B6"/>
    <w:rsid w:val="004A5F99"/>
    <w:rsid w:val="004A6BD9"/>
    <w:rsid w:val="004B0C42"/>
    <w:rsid w:val="004B1044"/>
    <w:rsid w:val="004B2E69"/>
    <w:rsid w:val="004B3D6F"/>
    <w:rsid w:val="004B4DB9"/>
    <w:rsid w:val="004B5A07"/>
    <w:rsid w:val="004C01E1"/>
    <w:rsid w:val="004C24D7"/>
    <w:rsid w:val="004C3E66"/>
    <w:rsid w:val="004C502E"/>
    <w:rsid w:val="004C6989"/>
    <w:rsid w:val="004C6D71"/>
    <w:rsid w:val="004D1042"/>
    <w:rsid w:val="004D1E8E"/>
    <w:rsid w:val="004D7A92"/>
    <w:rsid w:val="004E2580"/>
    <w:rsid w:val="004E31E6"/>
    <w:rsid w:val="004E4809"/>
    <w:rsid w:val="004E4C38"/>
    <w:rsid w:val="004F24A0"/>
    <w:rsid w:val="004F267B"/>
    <w:rsid w:val="004F7C0C"/>
    <w:rsid w:val="00501A64"/>
    <w:rsid w:val="00501F91"/>
    <w:rsid w:val="005048B7"/>
    <w:rsid w:val="00505BCA"/>
    <w:rsid w:val="005068D3"/>
    <w:rsid w:val="005075C0"/>
    <w:rsid w:val="00507A9F"/>
    <w:rsid w:val="00510764"/>
    <w:rsid w:val="00510ED2"/>
    <w:rsid w:val="00511A82"/>
    <w:rsid w:val="005147EF"/>
    <w:rsid w:val="005149B9"/>
    <w:rsid w:val="00515817"/>
    <w:rsid w:val="00515DCC"/>
    <w:rsid w:val="00517796"/>
    <w:rsid w:val="0051796C"/>
    <w:rsid w:val="0052006D"/>
    <w:rsid w:val="005206E2"/>
    <w:rsid w:val="00520E43"/>
    <w:rsid w:val="005210E2"/>
    <w:rsid w:val="00521C57"/>
    <w:rsid w:val="0052360B"/>
    <w:rsid w:val="005242D1"/>
    <w:rsid w:val="00525C37"/>
    <w:rsid w:val="00525CFD"/>
    <w:rsid w:val="00526DFE"/>
    <w:rsid w:val="00531A3E"/>
    <w:rsid w:val="00531ED1"/>
    <w:rsid w:val="00534F54"/>
    <w:rsid w:val="0053690D"/>
    <w:rsid w:val="00536A28"/>
    <w:rsid w:val="00537222"/>
    <w:rsid w:val="00537613"/>
    <w:rsid w:val="00540910"/>
    <w:rsid w:val="00541ADA"/>
    <w:rsid w:val="00541C95"/>
    <w:rsid w:val="00543552"/>
    <w:rsid w:val="005445B1"/>
    <w:rsid w:val="00544CE9"/>
    <w:rsid w:val="0054585E"/>
    <w:rsid w:val="00547181"/>
    <w:rsid w:val="00550417"/>
    <w:rsid w:val="00552975"/>
    <w:rsid w:val="005529AF"/>
    <w:rsid w:val="00554F59"/>
    <w:rsid w:val="0055617A"/>
    <w:rsid w:val="00561CEB"/>
    <w:rsid w:val="00563598"/>
    <w:rsid w:val="00564F60"/>
    <w:rsid w:val="00566C93"/>
    <w:rsid w:val="005712FC"/>
    <w:rsid w:val="00573309"/>
    <w:rsid w:val="00574234"/>
    <w:rsid w:val="00576642"/>
    <w:rsid w:val="00581202"/>
    <w:rsid w:val="00582356"/>
    <w:rsid w:val="0058260B"/>
    <w:rsid w:val="00582907"/>
    <w:rsid w:val="0058567D"/>
    <w:rsid w:val="00585AFB"/>
    <w:rsid w:val="0058661A"/>
    <w:rsid w:val="005869A9"/>
    <w:rsid w:val="00592AB2"/>
    <w:rsid w:val="00592D15"/>
    <w:rsid w:val="00592D2B"/>
    <w:rsid w:val="00594565"/>
    <w:rsid w:val="00594762"/>
    <w:rsid w:val="005A0284"/>
    <w:rsid w:val="005A04F4"/>
    <w:rsid w:val="005A1725"/>
    <w:rsid w:val="005A283A"/>
    <w:rsid w:val="005A3CAD"/>
    <w:rsid w:val="005A58C5"/>
    <w:rsid w:val="005B1AC6"/>
    <w:rsid w:val="005B2C4A"/>
    <w:rsid w:val="005B2D77"/>
    <w:rsid w:val="005B3791"/>
    <w:rsid w:val="005B3C34"/>
    <w:rsid w:val="005B715A"/>
    <w:rsid w:val="005C1269"/>
    <w:rsid w:val="005C2DD4"/>
    <w:rsid w:val="005C3DAA"/>
    <w:rsid w:val="005C4E57"/>
    <w:rsid w:val="005C75C4"/>
    <w:rsid w:val="005C76BB"/>
    <w:rsid w:val="005D15AF"/>
    <w:rsid w:val="005D4CC2"/>
    <w:rsid w:val="005D7297"/>
    <w:rsid w:val="005E2968"/>
    <w:rsid w:val="005F115F"/>
    <w:rsid w:val="005F1A5C"/>
    <w:rsid w:val="005F3EF8"/>
    <w:rsid w:val="005F504E"/>
    <w:rsid w:val="005F5CD3"/>
    <w:rsid w:val="005F5D84"/>
    <w:rsid w:val="005F7FE1"/>
    <w:rsid w:val="00600302"/>
    <w:rsid w:val="00607BAA"/>
    <w:rsid w:val="00612082"/>
    <w:rsid w:val="00614071"/>
    <w:rsid w:val="006155D3"/>
    <w:rsid w:val="0061625D"/>
    <w:rsid w:val="00616F50"/>
    <w:rsid w:val="00617C16"/>
    <w:rsid w:val="006213B6"/>
    <w:rsid w:val="00621515"/>
    <w:rsid w:val="00622EB4"/>
    <w:rsid w:val="00624AF2"/>
    <w:rsid w:val="00624DD8"/>
    <w:rsid w:val="00625A4D"/>
    <w:rsid w:val="006266BA"/>
    <w:rsid w:val="0063015A"/>
    <w:rsid w:val="0063134B"/>
    <w:rsid w:val="00631D90"/>
    <w:rsid w:val="00632991"/>
    <w:rsid w:val="00637B3B"/>
    <w:rsid w:val="00637FB3"/>
    <w:rsid w:val="00640C8A"/>
    <w:rsid w:val="00640DC4"/>
    <w:rsid w:val="0064534C"/>
    <w:rsid w:val="0064620E"/>
    <w:rsid w:val="006465CE"/>
    <w:rsid w:val="00647745"/>
    <w:rsid w:val="00650EE1"/>
    <w:rsid w:val="0065179A"/>
    <w:rsid w:val="00652B24"/>
    <w:rsid w:val="00652FC7"/>
    <w:rsid w:val="00654A9B"/>
    <w:rsid w:val="006563E2"/>
    <w:rsid w:val="006565DE"/>
    <w:rsid w:val="00656619"/>
    <w:rsid w:val="006566FF"/>
    <w:rsid w:val="00660101"/>
    <w:rsid w:val="00660851"/>
    <w:rsid w:val="0066184A"/>
    <w:rsid w:val="0066247C"/>
    <w:rsid w:val="006638D8"/>
    <w:rsid w:val="006654A7"/>
    <w:rsid w:val="00665B7C"/>
    <w:rsid w:val="0067095B"/>
    <w:rsid w:val="00671115"/>
    <w:rsid w:val="006711D1"/>
    <w:rsid w:val="0067546F"/>
    <w:rsid w:val="00675CCE"/>
    <w:rsid w:val="00675FD2"/>
    <w:rsid w:val="00680D2E"/>
    <w:rsid w:val="00680FFE"/>
    <w:rsid w:val="00681D19"/>
    <w:rsid w:val="006827C5"/>
    <w:rsid w:val="00682DC3"/>
    <w:rsid w:val="00683A91"/>
    <w:rsid w:val="00685A41"/>
    <w:rsid w:val="00685EE4"/>
    <w:rsid w:val="00686273"/>
    <w:rsid w:val="00690A69"/>
    <w:rsid w:val="00691537"/>
    <w:rsid w:val="00696BB6"/>
    <w:rsid w:val="00697840"/>
    <w:rsid w:val="006A2E6E"/>
    <w:rsid w:val="006A2EA7"/>
    <w:rsid w:val="006A4FC7"/>
    <w:rsid w:val="006B0ABD"/>
    <w:rsid w:val="006B2E3D"/>
    <w:rsid w:val="006B34A3"/>
    <w:rsid w:val="006B5E3F"/>
    <w:rsid w:val="006B633A"/>
    <w:rsid w:val="006C091F"/>
    <w:rsid w:val="006C12CC"/>
    <w:rsid w:val="006C2389"/>
    <w:rsid w:val="006C2B41"/>
    <w:rsid w:val="006C3220"/>
    <w:rsid w:val="006C3A29"/>
    <w:rsid w:val="006C75E4"/>
    <w:rsid w:val="006D068C"/>
    <w:rsid w:val="006D7A18"/>
    <w:rsid w:val="006D7B11"/>
    <w:rsid w:val="006E17AC"/>
    <w:rsid w:val="006E3BA9"/>
    <w:rsid w:val="006E7E02"/>
    <w:rsid w:val="006F1AA3"/>
    <w:rsid w:val="006F3094"/>
    <w:rsid w:val="006F53B8"/>
    <w:rsid w:val="006F68E0"/>
    <w:rsid w:val="006F69DB"/>
    <w:rsid w:val="006F6B92"/>
    <w:rsid w:val="006F7952"/>
    <w:rsid w:val="00701BC1"/>
    <w:rsid w:val="00701FB9"/>
    <w:rsid w:val="00706131"/>
    <w:rsid w:val="00710D97"/>
    <w:rsid w:val="00712632"/>
    <w:rsid w:val="00712C07"/>
    <w:rsid w:val="007136A4"/>
    <w:rsid w:val="00715500"/>
    <w:rsid w:val="00717203"/>
    <w:rsid w:val="00720B20"/>
    <w:rsid w:val="00721661"/>
    <w:rsid w:val="00721B65"/>
    <w:rsid w:val="00721E29"/>
    <w:rsid w:val="00722A5E"/>
    <w:rsid w:val="00723A57"/>
    <w:rsid w:val="00726597"/>
    <w:rsid w:val="007265B4"/>
    <w:rsid w:val="00727760"/>
    <w:rsid w:val="00727E07"/>
    <w:rsid w:val="00731DD9"/>
    <w:rsid w:val="00734A71"/>
    <w:rsid w:val="007362C8"/>
    <w:rsid w:val="007430A6"/>
    <w:rsid w:val="007436B3"/>
    <w:rsid w:val="00744E0F"/>
    <w:rsid w:val="00745018"/>
    <w:rsid w:val="00746D3A"/>
    <w:rsid w:val="00746DB2"/>
    <w:rsid w:val="00746F2C"/>
    <w:rsid w:val="00746FB0"/>
    <w:rsid w:val="0074791C"/>
    <w:rsid w:val="00751680"/>
    <w:rsid w:val="00752484"/>
    <w:rsid w:val="00752BCF"/>
    <w:rsid w:val="007551FD"/>
    <w:rsid w:val="00765125"/>
    <w:rsid w:val="007653B0"/>
    <w:rsid w:val="00765C1A"/>
    <w:rsid w:val="00766087"/>
    <w:rsid w:val="007679CE"/>
    <w:rsid w:val="00770266"/>
    <w:rsid w:val="00770504"/>
    <w:rsid w:val="00770B9B"/>
    <w:rsid w:val="007710DA"/>
    <w:rsid w:val="00771C39"/>
    <w:rsid w:val="00771C64"/>
    <w:rsid w:val="00771EA8"/>
    <w:rsid w:val="007728A3"/>
    <w:rsid w:val="00774FEF"/>
    <w:rsid w:val="00775D5F"/>
    <w:rsid w:val="00776990"/>
    <w:rsid w:val="00780F89"/>
    <w:rsid w:val="00782B60"/>
    <w:rsid w:val="00784635"/>
    <w:rsid w:val="007866CD"/>
    <w:rsid w:val="00786819"/>
    <w:rsid w:val="00790CE7"/>
    <w:rsid w:val="007925AF"/>
    <w:rsid w:val="00792F94"/>
    <w:rsid w:val="007A3F6C"/>
    <w:rsid w:val="007A4298"/>
    <w:rsid w:val="007A60D4"/>
    <w:rsid w:val="007A6331"/>
    <w:rsid w:val="007A6EB0"/>
    <w:rsid w:val="007B052D"/>
    <w:rsid w:val="007B0C60"/>
    <w:rsid w:val="007B0EE5"/>
    <w:rsid w:val="007B2172"/>
    <w:rsid w:val="007B2496"/>
    <w:rsid w:val="007B2CB3"/>
    <w:rsid w:val="007B3ACF"/>
    <w:rsid w:val="007B70A0"/>
    <w:rsid w:val="007C22C0"/>
    <w:rsid w:val="007C4DF6"/>
    <w:rsid w:val="007D01B9"/>
    <w:rsid w:val="007D0E01"/>
    <w:rsid w:val="007D25FB"/>
    <w:rsid w:val="007D4250"/>
    <w:rsid w:val="007D4FA8"/>
    <w:rsid w:val="007D7B8E"/>
    <w:rsid w:val="007E0755"/>
    <w:rsid w:val="007E57F0"/>
    <w:rsid w:val="007E634F"/>
    <w:rsid w:val="007F0996"/>
    <w:rsid w:val="007F735C"/>
    <w:rsid w:val="008000FC"/>
    <w:rsid w:val="0080065B"/>
    <w:rsid w:val="0080167F"/>
    <w:rsid w:val="008040C6"/>
    <w:rsid w:val="00805F5D"/>
    <w:rsid w:val="00806604"/>
    <w:rsid w:val="00806C0A"/>
    <w:rsid w:val="00807BC9"/>
    <w:rsid w:val="008115CC"/>
    <w:rsid w:val="008162F4"/>
    <w:rsid w:val="00816A3A"/>
    <w:rsid w:val="00820EDF"/>
    <w:rsid w:val="0082164F"/>
    <w:rsid w:val="008247D9"/>
    <w:rsid w:val="00827997"/>
    <w:rsid w:val="00830524"/>
    <w:rsid w:val="00830693"/>
    <w:rsid w:val="00830B57"/>
    <w:rsid w:val="00831B9C"/>
    <w:rsid w:val="00836300"/>
    <w:rsid w:val="00840CF5"/>
    <w:rsid w:val="008438B6"/>
    <w:rsid w:val="008465C4"/>
    <w:rsid w:val="008476A0"/>
    <w:rsid w:val="008505F8"/>
    <w:rsid w:val="00854A88"/>
    <w:rsid w:val="00855529"/>
    <w:rsid w:val="008576B4"/>
    <w:rsid w:val="00861649"/>
    <w:rsid w:val="00864D93"/>
    <w:rsid w:val="00864EE2"/>
    <w:rsid w:val="00865460"/>
    <w:rsid w:val="0086546A"/>
    <w:rsid w:val="008657AD"/>
    <w:rsid w:val="00867919"/>
    <w:rsid w:val="008679BE"/>
    <w:rsid w:val="00870792"/>
    <w:rsid w:val="008707EF"/>
    <w:rsid w:val="00871134"/>
    <w:rsid w:val="00871716"/>
    <w:rsid w:val="008718ED"/>
    <w:rsid w:val="0087210F"/>
    <w:rsid w:val="00873676"/>
    <w:rsid w:val="0087470A"/>
    <w:rsid w:val="00874B3B"/>
    <w:rsid w:val="008802F3"/>
    <w:rsid w:val="0088226F"/>
    <w:rsid w:val="00885267"/>
    <w:rsid w:val="00885DCD"/>
    <w:rsid w:val="0088686C"/>
    <w:rsid w:val="00892D06"/>
    <w:rsid w:val="00896051"/>
    <w:rsid w:val="00896E9F"/>
    <w:rsid w:val="00897092"/>
    <w:rsid w:val="008A3736"/>
    <w:rsid w:val="008A447F"/>
    <w:rsid w:val="008A5F34"/>
    <w:rsid w:val="008B1A5B"/>
    <w:rsid w:val="008B1ED5"/>
    <w:rsid w:val="008B26AD"/>
    <w:rsid w:val="008B347F"/>
    <w:rsid w:val="008B3560"/>
    <w:rsid w:val="008B3FB9"/>
    <w:rsid w:val="008B4A9C"/>
    <w:rsid w:val="008C067D"/>
    <w:rsid w:val="008C0DFD"/>
    <w:rsid w:val="008C15F6"/>
    <w:rsid w:val="008C18B2"/>
    <w:rsid w:val="008C679A"/>
    <w:rsid w:val="008D09D1"/>
    <w:rsid w:val="008D220D"/>
    <w:rsid w:val="008D3B7C"/>
    <w:rsid w:val="008D7126"/>
    <w:rsid w:val="008D77C0"/>
    <w:rsid w:val="008E05CF"/>
    <w:rsid w:val="008E134B"/>
    <w:rsid w:val="008E14E2"/>
    <w:rsid w:val="008E2ECC"/>
    <w:rsid w:val="008E35EE"/>
    <w:rsid w:val="008E3A1C"/>
    <w:rsid w:val="008F0536"/>
    <w:rsid w:val="008F583F"/>
    <w:rsid w:val="008F70FD"/>
    <w:rsid w:val="009005AE"/>
    <w:rsid w:val="00901326"/>
    <w:rsid w:val="009017ED"/>
    <w:rsid w:val="00901C3B"/>
    <w:rsid w:val="00904A38"/>
    <w:rsid w:val="00904DE8"/>
    <w:rsid w:val="009061CC"/>
    <w:rsid w:val="00910F9D"/>
    <w:rsid w:val="009117D4"/>
    <w:rsid w:val="00912568"/>
    <w:rsid w:val="00912C17"/>
    <w:rsid w:val="00912D2D"/>
    <w:rsid w:val="009149AF"/>
    <w:rsid w:val="00917042"/>
    <w:rsid w:val="009173C7"/>
    <w:rsid w:val="00917B9A"/>
    <w:rsid w:val="00921929"/>
    <w:rsid w:val="009236D6"/>
    <w:rsid w:val="00924422"/>
    <w:rsid w:val="00924FE5"/>
    <w:rsid w:val="00925B7B"/>
    <w:rsid w:val="00925C91"/>
    <w:rsid w:val="009263DD"/>
    <w:rsid w:val="009271C0"/>
    <w:rsid w:val="0092775D"/>
    <w:rsid w:val="0093391F"/>
    <w:rsid w:val="0094003F"/>
    <w:rsid w:val="009407B0"/>
    <w:rsid w:val="009408CB"/>
    <w:rsid w:val="00946067"/>
    <w:rsid w:val="00946211"/>
    <w:rsid w:val="00947CB1"/>
    <w:rsid w:val="009510C0"/>
    <w:rsid w:val="00952306"/>
    <w:rsid w:val="009524F6"/>
    <w:rsid w:val="0095388F"/>
    <w:rsid w:val="00954E33"/>
    <w:rsid w:val="009622A1"/>
    <w:rsid w:val="00962575"/>
    <w:rsid w:val="00964442"/>
    <w:rsid w:val="00965645"/>
    <w:rsid w:val="0096737B"/>
    <w:rsid w:val="00970541"/>
    <w:rsid w:val="00971235"/>
    <w:rsid w:val="009735E4"/>
    <w:rsid w:val="00975188"/>
    <w:rsid w:val="00975DF0"/>
    <w:rsid w:val="00981962"/>
    <w:rsid w:val="00982504"/>
    <w:rsid w:val="00984F81"/>
    <w:rsid w:val="00990CE0"/>
    <w:rsid w:val="00995282"/>
    <w:rsid w:val="009954E8"/>
    <w:rsid w:val="009968FC"/>
    <w:rsid w:val="009A03CB"/>
    <w:rsid w:val="009A100B"/>
    <w:rsid w:val="009A1D03"/>
    <w:rsid w:val="009A2BEA"/>
    <w:rsid w:val="009A3186"/>
    <w:rsid w:val="009A354E"/>
    <w:rsid w:val="009A7A3D"/>
    <w:rsid w:val="009B0CCD"/>
    <w:rsid w:val="009B19D6"/>
    <w:rsid w:val="009B1E6F"/>
    <w:rsid w:val="009B302A"/>
    <w:rsid w:val="009B3418"/>
    <w:rsid w:val="009B3C29"/>
    <w:rsid w:val="009B48B3"/>
    <w:rsid w:val="009B4AE4"/>
    <w:rsid w:val="009B4C57"/>
    <w:rsid w:val="009B4EC1"/>
    <w:rsid w:val="009B4FA1"/>
    <w:rsid w:val="009B5537"/>
    <w:rsid w:val="009B5A75"/>
    <w:rsid w:val="009C06BB"/>
    <w:rsid w:val="009C080D"/>
    <w:rsid w:val="009C0858"/>
    <w:rsid w:val="009C1633"/>
    <w:rsid w:val="009C21D1"/>
    <w:rsid w:val="009C2CC7"/>
    <w:rsid w:val="009C31C6"/>
    <w:rsid w:val="009C3D8F"/>
    <w:rsid w:val="009C3EB9"/>
    <w:rsid w:val="009C3F8F"/>
    <w:rsid w:val="009C41B7"/>
    <w:rsid w:val="009C449D"/>
    <w:rsid w:val="009C5EB4"/>
    <w:rsid w:val="009D11B6"/>
    <w:rsid w:val="009D138F"/>
    <w:rsid w:val="009D2619"/>
    <w:rsid w:val="009D4128"/>
    <w:rsid w:val="009D46F1"/>
    <w:rsid w:val="009D5431"/>
    <w:rsid w:val="009D5504"/>
    <w:rsid w:val="009E03E5"/>
    <w:rsid w:val="009E056A"/>
    <w:rsid w:val="009E0838"/>
    <w:rsid w:val="009E1CD1"/>
    <w:rsid w:val="009E31E0"/>
    <w:rsid w:val="009E3CC5"/>
    <w:rsid w:val="009E59FA"/>
    <w:rsid w:val="009E5B7D"/>
    <w:rsid w:val="009E6BB0"/>
    <w:rsid w:val="009F19FF"/>
    <w:rsid w:val="009F20BE"/>
    <w:rsid w:val="009F6E48"/>
    <w:rsid w:val="00A0139D"/>
    <w:rsid w:val="00A03918"/>
    <w:rsid w:val="00A05604"/>
    <w:rsid w:val="00A05735"/>
    <w:rsid w:val="00A05D4A"/>
    <w:rsid w:val="00A05FAF"/>
    <w:rsid w:val="00A126B2"/>
    <w:rsid w:val="00A14C8A"/>
    <w:rsid w:val="00A16B0C"/>
    <w:rsid w:val="00A21043"/>
    <w:rsid w:val="00A3242C"/>
    <w:rsid w:val="00A329EF"/>
    <w:rsid w:val="00A34DAD"/>
    <w:rsid w:val="00A35CDC"/>
    <w:rsid w:val="00A36370"/>
    <w:rsid w:val="00A379E8"/>
    <w:rsid w:val="00A37F84"/>
    <w:rsid w:val="00A40F65"/>
    <w:rsid w:val="00A4143A"/>
    <w:rsid w:val="00A4288E"/>
    <w:rsid w:val="00A43F21"/>
    <w:rsid w:val="00A44366"/>
    <w:rsid w:val="00A45196"/>
    <w:rsid w:val="00A45530"/>
    <w:rsid w:val="00A5076C"/>
    <w:rsid w:val="00A50FC7"/>
    <w:rsid w:val="00A51DAD"/>
    <w:rsid w:val="00A52043"/>
    <w:rsid w:val="00A61315"/>
    <w:rsid w:val="00A62694"/>
    <w:rsid w:val="00A637DA"/>
    <w:rsid w:val="00A64A1E"/>
    <w:rsid w:val="00A64AAA"/>
    <w:rsid w:val="00A65380"/>
    <w:rsid w:val="00A65920"/>
    <w:rsid w:val="00A668DA"/>
    <w:rsid w:val="00A70660"/>
    <w:rsid w:val="00A732E2"/>
    <w:rsid w:val="00A76721"/>
    <w:rsid w:val="00A80E6B"/>
    <w:rsid w:val="00A82113"/>
    <w:rsid w:val="00A85190"/>
    <w:rsid w:val="00A86738"/>
    <w:rsid w:val="00A86B12"/>
    <w:rsid w:val="00A87E28"/>
    <w:rsid w:val="00A92F53"/>
    <w:rsid w:val="00A93560"/>
    <w:rsid w:val="00A943F9"/>
    <w:rsid w:val="00A95389"/>
    <w:rsid w:val="00A966CC"/>
    <w:rsid w:val="00A979BD"/>
    <w:rsid w:val="00AA09B5"/>
    <w:rsid w:val="00AA226E"/>
    <w:rsid w:val="00AA45CC"/>
    <w:rsid w:val="00AA4F6B"/>
    <w:rsid w:val="00AA6ABC"/>
    <w:rsid w:val="00AA754D"/>
    <w:rsid w:val="00AB0608"/>
    <w:rsid w:val="00AB47FB"/>
    <w:rsid w:val="00AB6042"/>
    <w:rsid w:val="00AC0D5F"/>
    <w:rsid w:val="00AC48CA"/>
    <w:rsid w:val="00AC4902"/>
    <w:rsid w:val="00AD0D52"/>
    <w:rsid w:val="00AD112F"/>
    <w:rsid w:val="00AD2B39"/>
    <w:rsid w:val="00AD3336"/>
    <w:rsid w:val="00AD6B4B"/>
    <w:rsid w:val="00AD70D3"/>
    <w:rsid w:val="00AE064B"/>
    <w:rsid w:val="00AE154A"/>
    <w:rsid w:val="00AE4B19"/>
    <w:rsid w:val="00AE619F"/>
    <w:rsid w:val="00AE7250"/>
    <w:rsid w:val="00AF17F4"/>
    <w:rsid w:val="00AF21A1"/>
    <w:rsid w:val="00AF2E5E"/>
    <w:rsid w:val="00B020D0"/>
    <w:rsid w:val="00B02275"/>
    <w:rsid w:val="00B02584"/>
    <w:rsid w:val="00B0345D"/>
    <w:rsid w:val="00B068F1"/>
    <w:rsid w:val="00B06C5C"/>
    <w:rsid w:val="00B10E7D"/>
    <w:rsid w:val="00B114BE"/>
    <w:rsid w:val="00B12221"/>
    <w:rsid w:val="00B1241C"/>
    <w:rsid w:val="00B164BA"/>
    <w:rsid w:val="00B172F2"/>
    <w:rsid w:val="00B179A2"/>
    <w:rsid w:val="00B17C5B"/>
    <w:rsid w:val="00B2505C"/>
    <w:rsid w:val="00B251B0"/>
    <w:rsid w:val="00B2569C"/>
    <w:rsid w:val="00B256D2"/>
    <w:rsid w:val="00B261A8"/>
    <w:rsid w:val="00B30685"/>
    <w:rsid w:val="00B3582A"/>
    <w:rsid w:val="00B37517"/>
    <w:rsid w:val="00B4093E"/>
    <w:rsid w:val="00B41282"/>
    <w:rsid w:val="00B41F72"/>
    <w:rsid w:val="00B46476"/>
    <w:rsid w:val="00B47E8C"/>
    <w:rsid w:val="00B47ECA"/>
    <w:rsid w:val="00B53930"/>
    <w:rsid w:val="00B53BA6"/>
    <w:rsid w:val="00B5475C"/>
    <w:rsid w:val="00B55AC1"/>
    <w:rsid w:val="00B56D1C"/>
    <w:rsid w:val="00B571FA"/>
    <w:rsid w:val="00B6312C"/>
    <w:rsid w:val="00B64AC5"/>
    <w:rsid w:val="00B65C2E"/>
    <w:rsid w:val="00B7032B"/>
    <w:rsid w:val="00B70E8F"/>
    <w:rsid w:val="00B716BD"/>
    <w:rsid w:val="00B71F1F"/>
    <w:rsid w:val="00B73208"/>
    <w:rsid w:val="00B73262"/>
    <w:rsid w:val="00B74B23"/>
    <w:rsid w:val="00B75F3A"/>
    <w:rsid w:val="00B76CF7"/>
    <w:rsid w:val="00B800FE"/>
    <w:rsid w:val="00B81799"/>
    <w:rsid w:val="00B84E45"/>
    <w:rsid w:val="00B91EEF"/>
    <w:rsid w:val="00B92B58"/>
    <w:rsid w:val="00B9477F"/>
    <w:rsid w:val="00BA06FE"/>
    <w:rsid w:val="00BA07DB"/>
    <w:rsid w:val="00BA13F4"/>
    <w:rsid w:val="00BA1433"/>
    <w:rsid w:val="00BA39D0"/>
    <w:rsid w:val="00BA4063"/>
    <w:rsid w:val="00BA5823"/>
    <w:rsid w:val="00BA631F"/>
    <w:rsid w:val="00BA6FEC"/>
    <w:rsid w:val="00BA7FAD"/>
    <w:rsid w:val="00BB2F20"/>
    <w:rsid w:val="00BB485D"/>
    <w:rsid w:val="00BB59A3"/>
    <w:rsid w:val="00BB5F17"/>
    <w:rsid w:val="00BB6DF9"/>
    <w:rsid w:val="00BB7884"/>
    <w:rsid w:val="00BC474B"/>
    <w:rsid w:val="00BC5075"/>
    <w:rsid w:val="00BC5080"/>
    <w:rsid w:val="00BC579F"/>
    <w:rsid w:val="00BD7072"/>
    <w:rsid w:val="00BE57AF"/>
    <w:rsid w:val="00BE698C"/>
    <w:rsid w:val="00BE7E00"/>
    <w:rsid w:val="00BF2F71"/>
    <w:rsid w:val="00BF393E"/>
    <w:rsid w:val="00BF3ED7"/>
    <w:rsid w:val="00C0066E"/>
    <w:rsid w:val="00C02A43"/>
    <w:rsid w:val="00C030CF"/>
    <w:rsid w:val="00C0421E"/>
    <w:rsid w:val="00C047DA"/>
    <w:rsid w:val="00C068AE"/>
    <w:rsid w:val="00C07311"/>
    <w:rsid w:val="00C129EC"/>
    <w:rsid w:val="00C12BAC"/>
    <w:rsid w:val="00C14A79"/>
    <w:rsid w:val="00C16BB9"/>
    <w:rsid w:val="00C214BA"/>
    <w:rsid w:val="00C242F4"/>
    <w:rsid w:val="00C24A86"/>
    <w:rsid w:val="00C25852"/>
    <w:rsid w:val="00C25C63"/>
    <w:rsid w:val="00C27BFF"/>
    <w:rsid w:val="00C375B8"/>
    <w:rsid w:val="00C4204B"/>
    <w:rsid w:val="00C4357E"/>
    <w:rsid w:val="00C45B28"/>
    <w:rsid w:val="00C45D77"/>
    <w:rsid w:val="00C47024"/>
    <w:rsid w:val="00C50094"/>
    <w:rsid w:val="00C50109"/>
    <w:rsid w:val="00C50BA1"/>
    <w:rsid w:val="00C51F28"/>
    <w:rsid w:val="00C53452"/>
    <w:rsid w:val="00C541C9"/>
    <w:rsid w:val="00C555C0"/>
    <w:rsid w:val="00C570F6"/>
    <w:rsid w:val="00C60BF1"/>
    <w:rsid w:val="00C625DD"/>
    <w:rsid w:val="00C63D16"/>
    <w:rsid w:val="00C65D05"/>
    <w:rsid w:val="00C66D89"/>
    <w:rsid w:val="00C67986"/>
    <w:rsid w:val="00C704C0"/>
    <w:rsid w:val="00C7078E"/>
    <w:rsid w:val="00C70FF4"/>
    <w:rsid w:val="00C720E6"/>
    <w:rsid w:val="00C726BD"/>
    <w:rsid w:val="00C73C68"/>
    <w:rsid w:val="00C74C7D"/>
    <w:rsid w:val="00C75006"/>
    <w:rsid w:val="00C76313"/>
    <w:rsid w:val="00C773A2"/>
    <w:rsid w:val="00C80DD5"/>
    <w:rsid w:val="00C8160A"/>
    <w:rsid w:val="00C831ED"/>
    <w:rsid w:val="00C83530"/>
    <w:rsid w:val="00C83D5B"/>
    <w:rsid w:val="00C85FBF"/>
    <w:rsid w:val="00C87208"/>
    <w:rsid w:val="00C87B58"/>
    <w:rsid w:val="00C9045F"/>
    <w:rsid w:val="00C910E9"/>
    <w:rsid w:val="00C9422E"/>
    <w:rsid w:val="00C945D1"/>
    <w:rsid w:val="00C94A46"/>
    <w:rsid w:val="00C97CA8"/>
    <w:rsid w:val="00CA07A2"/>
    <w:rsid w:val="00CA0CFE"/>
    <w:rsid w:val="00CA0D23"/>
    <w:rsid w:val="00CA0E56"/>
    <w:rsid w:val="00CA238A"/>
    <w:rsid w:val="00CA278A"/>
    <w:rsid w:val="00CA407E"/>
    <w:rsid w:val="00CA4A41"/>
    <w:rsid w:val="00CA594C"/>
    <w:rsid w:val="00CB0F04"/>
    <w:rsid w:val="00CB4116"/>
    <w:rsid w:val="00CB569B"/>
    <w:rsid w:val="00CD18D5"/>
    <w:rsid w:val="00CD19BF"/>
    <w:rsid w:val="00CD326B"/>
    <w:rsid w:val="00CD3954"/>
    <w:rsid w:val="00CD3F9E"/>
    <w:rsid w:val="00CD5EB3"/>
    <w:rsid w:val="00CD65E8"/>
    <w:rsid w:val="00CE0092"/>
    <w:rsid w:val="00CE0707"/>
    <w:rsid w:val="00CE6C7F"/>
    <w:rsid w:val="00CF0107"/>
    <w:rsid w:val="00CF1957"/>
    <w:rsid w:val="00CF38A8"/>
    <w:rsid w:val="00CF61C8"/>
    <w:rsid w:val="00CF6664"/>
    <w:rsid w:val="00D014DF"/>
    <w:rsid w:val="00D0270E"/>
    <w:rsid w:val="00D04A1D"/>
    <w:rsid w:val="00D06238"/>
    <w:rsid w:val="00D0675B"/>
    <w:rsid w:val="00D10DDD"/>
    <w:rsid w:val="00D13C93"/>
    <w:rsid w:val="00D142C7"/>
    <w:rsid w:val="00D16071"/>
    <w:rsid w:val="00D2099C"/>
    <w:rsid w:val="00D210AB"/>
    <w:rsid w:val="00D213E4"/>
    <w:rsid w:val="00D228BD"/>
    <w:rsid w:val="00D23444"/>
    <w:rsid w:val="00D2389C"/>
    <w:rsid w:val="00D2478B"/>
    <w:rsid w:val="00D2569F"/>
    <w:rsid w:val="00D25CE5"/>
    <w:rsid w:val="00D2658D"/>
    <w:rsid w:val="00D26D2A"/>
    <w:rsid w:val="00D26DB9"/>
    <w:rsid w:val="00D315F7"/>
    <w:rsid w:val="00D32BF3"/>
    <w:rsid w:val="00D32CA3"/>
    <w:rsid w:val="00D3382D"/>
    <w:rsid w:val="00D36410"/>
    <w:rsid w:val="00D42056"/>
    <w:rsid w:val="00D43747"/>
    <w:rsid w:val="00D5089E"/>
    <w:rsid w:val="00D52E34"/>
    <w:rsid w:val="00D54B4D"/>
    <w:rsid w:val="00D56242"/>
    <w:rsid w:val="00D6059E"/>
    <w:rsid w:val="00D64BB4"/>
    <w:rsid w:val="00D66B20"/>
    <w:rsid w:val="00D710B9"/>
    <w:rsid w:val="00D71405"/>
    <w:rsid w:val="00D7421C"/>
    <w:rsid w:val="00D74E82"/>
    <w:rsid w:val="00D76879"/>
    <w:rsid w:val="00D76B24"/>
    <w:rsid w:val="00D81B14"/>
    <w:rsid w:val="00D81D4E"/>
    <w:rsid w:val="00D81EC6"/>
    <w:rsid w:val="00D8412C"/>
    <w:rsid w:val="00D87B52"/>
    <w:rsid w:val="00D87C2C"/>
    <w:rsid w:val="00D90313"/>
    <w:rsid w:val="00D92153"/>
    <w:rsid w:val="00D92652"/>
    <w:rsid w:val="00D931BB"/>
    <w:rsid w:val="00D93DB1"/>
    <w:rsid w:val="00DA1D8F"/>
    <w:rsid w:val="00DA2969"/>
    <w:rsid w:val="00DA299E"/>
    <w:rsid w:val="00DA4FE8"/>
    <w:rsid w:val="00DA740C"/>
    <w:rsid w:val="00DB0D42"/>
    <w:rsid w:val="00DB183F"/>
    <w:rsid w:val="00DB1DC4"/>
    <w:rsid w:val="00DB277E"/>
    <w:rsid w:val="00DB35B6"/>
    <w:rsid w:val="00DB3FA8"/>
    <w:rsid w:val="00DB41DA"/>
    <w:rsid w:val="00DB58B5"/>
    <w:rsid w:val="00DC0C39"/>
    <w:rsid w:val="00DC19B9"/>
    <w:rsid w:val="00DC2A0F"/>
    <w:rsid w:val="00DC2F52"/>
    <w:rsid w:val="00DC3123"/>
    <w:rsid w:val="00DC56DF"/>
    <w:rsid w:val="00DC5D9E"/>
    <w:rsid w:val="00DC7406"/>
    <w:rsid w:val="00DD0342"/>
    <w:rsid w:val="00DD037D"/>
    <w:rsid w:val="00DD2215"/>
    <w:rsid w:val="00DD2491"/>
    <w:rsid w:val="00DD32AD"/>
    <w:rsid w:val="00DD4A49"/>
    <w:rsid w:val="00DD4CA6"/>
    <w:rsid w:val="00DD54E5"/>
    <w:rsid w:val="00DD582A"/>
    <w:rsid w:val="00DD6ECE"/>
    <w:rsid w:val="00DD72D5"/>
    <w:rsid w:val="00DD7547"/>
    <w:rsid w:val="00DE03EF"/>
    <w:rsid w:val="00DE1320"/>
    <w:rsid w:val="00DE16F3"/>
    <w:rsid w:val="00DE3413"/>
    <w:rsid w:val="00DE4647"/>
    <w:rsid w:val="00DE6959"/>
    <w:rsid w:val="00DF0CA0"/>
    <w:rsid w:val="00DF0EC2"/>
    <w:rsid w:val="00DF46E9"/>
    <w:rsid w:val="00DF5235"/>
    <w:rsid w:val="00E0019D"/>
    <w:rsid w:val="00E005E7"/>
    <w:rsid w:val="00E0167A"/>
    <w:rsid w:val="00E017B5"/>
    <w:rsid w:val="00E04D61"/>
    <w:rsid w:val="00E1036C"/>
    <w:rsid w:val="00E12845"/>
    <w:rsid w:val="00E130B6"/>
    <w:rsid w:val="00E138B2"/>
    <w:rsid w:val="00E1638E"/>
    <w:rsid w:val="00E16D17"/>
    <w:rsid w:val="00E16FB1"/>
    <w:rsid w:val="00E17B24"/>
    <w:rsid w:val="00E20717"/>
    <w:rsid w:val="00E207A9"/>
    <w:rsid w:val="00E22965"/>
    <w:rsid w:val="00E243B7"/>
    <w:rsid w:val="00E2628F"/>
    <w:rsid w:val="00E26EE0"/>
    <w:rsid w:val="00E30645"/>
    <w:rsid w:val="00E31B0A"/>
    <w:rsid w:val="00E31C44"/>
    <w:rsid w:val="00E336E0"/>
    <w:rsid w:val="00E34307"/>
    <w:rsid w:val="00E37F65"/>
    <w:rsid w:val="00E41961"/>
    <w:rsid w:val="00E44AE4"/>
    <w:rsid w:val="00E44C91"/>
    <w:rsid w:val="00E45149"/>
    <w:rsid w:val="00E45792"/>
    <w:rsid w:val="00E457EB"/>
    <w:rsid w:val="00E46E2D"/>
    <w:rsid w:val="00E47316"/>
    <w:rsid w:val="00E475EF"/>
    <w:rsid w:val="00E5262B"/>
    <w:rsid w:val="00E5307F"/>
    <w:rsid w:val="00E533EA"/>
    <w:rsid w:val="00E534EF"/>
    <w:rsid w:val="00E5615F"/>
    <w:rsid w:val="00E570A4"/>
    <w:rsid w:val="00E57C9E"/>
    <w:rsid w:val="00E61F3A"/>
    <w:rsid w:val="00E63D84"/>
    <w:rsid w:val="00E647DF"/>
    <w:rsid w:val="00E65A64"/>
    <w:rsid w:val="00E70C04"/>
    <w:rsid w:val="00E775B7"/>
    <w:rsid w:val="00E77D85"/>
    <w:rsid w:val="00E80641"/>
    <w:rsid w:val="00E81E2D"/>
    <w:rsid w:val="00E81ECF"/>
    <w:rsid w:val="00E8245D"/>
    <w:rsid w:val="00E84FB8"/>
    <w:rsid w:val="00E866A4"/>
    <w:rsid w:val="00E86F33"/>
    <w:rsid w:val="00E87C77"/>
    <w:rsid w:val="00E9081B"/>
    <w:rsid w:val="00E90B02"/>
    <w:rsid w:val="00E92175"/>
    <w:rsid w:val="00E92655"/>
    <w:rsid w:val="00E93349"/>
    <w:rsid w:val="00E939C9"/>
    <w:rsid w:val="00E93DB8"/>
    <w:rsid w:val="00E96B2E"/>
    <w:rsid w:val="00E978A0"/>
    <w:rsid w:val="00EA629B"/>
    <w:rsid w:val="00EB0251"/>
    <w:rsid w:val="00EB0E41"/>
    <w:rsid w:val="00EB2AB5"/>
    <w:rsid w:val="00EB3201"/>
    <w:rsid w:val="00EB7246"/>
    <w:rsid w:val="00EB78FD"/>
    <w:rsid w:val="00EC369D"/>
    <w:rsid w:val="00EC4D11"/>
    <w:rsid w:val="00EC615C"/>
    <w:rsid w:val="00EC62DD"/>
    <w:rsid w:val="00EC79F6"/>
    <w:rsid w:val="00ED060C"/>
    <w:rsid w:val="00ED14FA"/>
    <w:rsid w:val="00ED2F9B"/>
    <w:rsid w:val="00ED3B0F"/>
    <w:rsid w:val="00EE00D6"/>
    <w:rsid w:val="00EE21E5"/>
    <w:rsid w:val="00EE28BC"/>
    <w:rsid w:val="00EE2EDE"/>
    <w:rsid w:val="00EE4A15"/>
    <w:rsid w:val="00EE5E93"/>
    <w:rsid w:val="00EE6CF4"/>
    <w:rsid w:val="00EE708C"/>
    <w:rsid w:val="00EE7699"/>
    <w:rsid w:val="00EE7C61"/>
    <w:rsid w:val="00EE7EBE"/>
    <w:rsid w:val="00EE7F31"/>
    <w:rsid w:val="00EE7FBA"/>
    <w:rsid w:val="00EF0EC2"/>
    <w:rsid w:val="00EF1541"/>
    <w:rsid w:val="00EF2035"/>
    <w:rsid w:val="00EF61ED"/>
    <w:rsid w:val="00EF64FF"/>
    <w:rsid w:val="00EF6A95"/>
    <w:rsid w:val="00F000C7"/>
    <w:rsid w:val="00F00393"/>
    <w:rsid w:val="00F03796"/>
    <w:rsid w:val="00F05F5F"/>
    <w:rsid w:val="00F102D9"/>
    <w:rsid w:val="00F10965"/>
    <w:rsid w:val="00F1384B"/>
    <w:rsid w:val="00F13CD9"/>
    <w:rsid w:val="00F16B79"/>
    <w:rsid w:val="00F172F0"/>
    <w:rsid w:val="00F2089D"/>
    <w:rsid w:val="00F208CD"/>
    <w:rsid w:val="00F20EEA"/>
    <w:rsid w:val="00F211A2"/>
    <w:rsid w:val="00F23BF4"/>
    <w:rsid w:val="00F30CF1"/>
    <w:rsid w:val="00F310B7"/>
    <w:rsid w:val="00F34824"/>
    <w:rsid w:val="00F34AEF"/>
    <w:rsid w:val="00F3787D"/>
    <w:rsid w:val="00F37DAD"/>
    <w:rsid w:val="00F43347"/>
    <w:rsid w:val="00F43D7D"/>
    <w:rsid w:val="00F43F81"/>
    <w:rsid w:val="00F44AC1"/>
    <w:rsid w:val="00F52683"/>
    <w:rsid w:val="00F54CEB"/>
    <w:rsid w:val="00F56523"/>
    <w:rsid w:val="00F566B0"/>
    <w:rsid w:val="00F5688E"/>
    <w:rsid w:val="00F56CB8"/>
    <w:rsid w:val="00F56D7F"/>
    <w:rsid w:val="00F60A37"/>
    <w:rsid w:val="00F6226F"/>
    <w:rsid w:val="00F63507"/>
    <w:rsid w:val="00F63EAA"/>
    <w:rsid w:val="00F64C70"/>
    <w:rsid w:val="00F702F9"/>
    <w:rsid w:val="00F72977"/>
    <w:rsid w:val="00F73549"/>
    <w:rsid w:val="00F73AB5"/>
    <w:rsid w:val="00F73D4C"/>
    <w:rsid w:val="00F75266"/>
    <w:rsid w:val="00F75ABA"/>
    <w:rsid w:val="00F76BB8"/>
    <w:rsid w:val="00F83312"/>
    <w:rsid w:val="00F83B94"/>
    <w:rsid w:val="00F84B17"/>
    <w:rsid w:val="00F87DF5"/>
    <w:rsid w:val="00F92B8B"/>
    <w:rsid w:val="00F92C82"/>
    <w:rsid w:val="00F96A32"/>
    <w:rsid w:val="00F973F0"/>
    <w:rsid w:val="00FA0CE6"/>
    <w:rsid w:val="00FA3D27"/>
    <w:rsid w:val="00FA4DBB"/>
    <w:rsid w:val="00FA54CA"/>
    <w:rsid w:val="00FA56A4"/>
    <w:rsid w:val="00FA604E"/>
    <w:rsid w:val="00FA6311"/>
    <w:rsid w:val="00FA67E4"/>
    <w:rsid w:val="00FA7A8A"/>
    <w:rsid w:val="00FB2E31"/>
    <w:rsid w:val="00FB46CA"/>
    <w:rsid w:val="00FB712B"/>
    <w:rsid w:val="00FB7211"/>
    <w:rsid w:val="00FC2B36"/>
    <w:rsid w:val="00FC3CDC"/>
    <w:rsid w:val="00FC6CEB"/>
    <w:rsid w:val="00FD0895"/>
    <w:rsid w:val="00FD0FED"/>
    <w:rsid w:val="00FD1265"/>
    <w:rsid w:val="00FD23C0"/>
    <w:rsid w:val="00FD786B"/>
    <w:rsid w:val="00FE028E"/>
    <w:rsid w:val="00FE3732"/>
    <w:rsid w:val="00FE7663"/>
    <w:rsid w:val="00FE7E67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73903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2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E93DB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2D1CC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819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1962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1962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19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1962"/>
    <w:rPr>
      <w:rFonts w:ascii="Times New Roman" w:hAnsi="Times New Roman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63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7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CCBD-0311-41E5-B8CF-E56EE66E3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B262D-2C25-4C15-B4C5-D1CF7A67DABE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d0e73fc-776b-43a1-8a43-273e12763e4b"/>
    <ds:schemaRef ds:uri="8f8238b6-0fdb-4eab-b187-cef2dfef91f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6DA7D14-9109-4779-B976-B41A20461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0118C7-D4FE-4033-A6B4-10B3A7AC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2</cp:revision>
  <cp:lastPrinted>2023-05-08T11:46:00Z</cp:lastPrinted>
  <dcterms:created xsi:type="dcterms:W3CDTF">2025-06-03T07:14:00Z</dcterms:created>
  <dcterms:modified xsi:type="dcterms:W3CDTF">2025-06-03T07:14:00Z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